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3B2D3752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BB59FB" w:rsidRPr="00BB59FB">
        <w:rPr>
          <w:rFonts w:ascii="Times New Roman" w:hAnsi="Times New Roman"/>
          <w:color w:val="000000"/>
          <w:sz w:val="24"/>
          <w:szCs w:val="24"/>
          <w:lang w:bidi="ru-RU"/>
        </w:rPr>
        <w:t>История (история России, всеобщая история)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85094FF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670FBAA" w14:textId="77777777" w:rsidR="0063552B" w:rsidRPr="005B3236" w:rsidRDefault="0063552B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34247174" w:rsidR="005B3236" w:rsidRPr="005B3236" w:rsidRDefault="005B3236" w:rsidP="00B33159">
      <w:pPr>
        <w:tabs>
          <w:tab w:val="left" w:pos="5812"/>
        </w:tabs>
        <w:spacing w:after="0" w:line="320" w:lineRule="exact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65F12D2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B59FB" w:rsidRPr="00BB59FB">
        <w:rPr>
          <w:rFonts w:ascii="Times New Roman" w:hAnsi="Times New Roman"/>
          <w:b/>
          <w:sz w:val="28"/>
          <w:szCs w:val="28"/>
        </w:rPr>
        <w:t>ИСТОРИЯ (ИСТОРИЯ РОССИИ, ВСЕОБЩАЯ ИСТОРИЯ)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6EEDE03E" w14:textId="46911C07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AB243FB" w14:textId="50DD9248" w:rsidR="0063552B" w:rsidRPr="005B3236" w:rsidRDefault="0063552B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7556"/>
        <w:gridCol w:w="1115"/>
      </w:tblGrid>
      <w:tr w:rsidR="00EC5534" w:rsidRPr="00EC5534" w14:paraId="2C3A598C" w14:textId="77777777" w:rsidTr="00E8493B">
        <w:trPr>
          <w:trHeight w:val="475"/>
        </w:trPr>
        <w:tc>
          <w:tcPr>
            <w:tcW w:w="673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556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8493B" w:rsidRPr="00EC5534" w14:paraId="5DFC4F02" w14:textId="77777777" w:rsidTr="00E8493B">
        <w:trPr>
          <w:trHeight w:val="243"/>
        </w:trPr>
        <w:tc>
          <w:tcPr>
            <w:tcW w:w="673" w:type="dxa"/>
            <w:shd w:val="clear" w:color="auto" w:fill="auto"/>
          </w:tcPr>
          <w:p w14:paraId="558A21E8" w14:textId="77777777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556" w:type="dxa"/>
            <w:shd w:val="clear" w:color="auto" w:fill="auto"/>
          </w:tcPr>
          <w:p w14:paraId="2F439727" w14:textId="7B61BAB0" w:rsidR="00E8493B" w:rsidRPr="00E8493B" w:rsidRDefault="00E8493B" w:rsidP="00E8493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115" w:type="dxa"/>
            <w:shd w:val="clear" w:color="auto" w:fill="auto"/>
          </w:tcPr>
          <w:p w14:paraId="4F0A6CCA" w14:textId="77777777" w:rsidR="00E8493B" w:rsidRPr="00954CDA" w:rsidRDefault="00E8493B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1162EA3B" w14:textId="77777777" w:rsidTr="00E8493B">
        <w:trPr>
          <w:trHeight w:val="554"/>
        </w:trPr>
        <w:tc>
          <w:tcPr>
            <w:tcW w:w="673" w:type="dxa"/>
            <w:shd w:val="clear" w:color="auto" w:fill="auto"/>
          </w:tcPr>
          <w:p w14:paraId="139BAB07" w14:textId="7EF1E091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55FCE7A2" w14:textId="1E033183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115" w:type="dxa"/>
            <w:shd w:val="clear" w:color="auto" w:fill="auto"/>
          </w:tcPr>
          <w:p w14:paraId="624F259D" w14:textId="77777777" w:rsidR="00E8493B" w:rsidRPr="00954CDA" w:rsidRDefault="00E8493B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501FF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2AA4317F" w14:textId="77777777" w:rsidTr="00E8493B">
        <w:trPr>
          <w:trHeight w:val="92"/>
        </w:trPr>
        <w:tc>
          <w:tcPr>
            <w:tcW w:w="673" w:type="dxa"/>
            <w:shd w:val="clear" w:color="auto" w:fill="auto"/>
          </w:tcPr>
          <w:p w14:paraId="1AC08605" w14:textId="33A0B033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66E22436" w14:textId="40621216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115" w:type="dxa"/>
            <w:shd w:val="clear" w:color="auto" w:fill="auto"/>
          </w:tcPr>
          <w:p w14:paraId="0C9426E1" w14:textId="14261F04" w:rsidR="00E8493B" w:rsidRPr="00954CDA" w:rsidRDefault="00852020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8493B" w:rsidRPr="00EC5534" w14:paraId="431B3E69" w14:textId="77777777" w:rsidTr="00E8493B">
        <w:trPr>
          <w:trHeight w:val="340"/>
        </w:trPr>
        <w:tc>
          <w:tcPr>
            <w:tcW w:w="673" w:type="dxa"/>
            <w:shd w:val="clear" w:color="auto" w:fill="auto"/>
          </w:tcPr>
          <w:p w14:paraId="780BB1F8" w14:textId="78FB67E2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73B77951" w14:textId="35AA68E2" w:rsidR="00E8493B" w:rsidRPr="00E8493B" w:rsidRDefault="00E8493B" w:rsidP="00E8493B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115" w:type="dxa"/>
            <w:shd w:val="clear" w:color="auto" w:fill="auto"/>
          </w:tcPr>
          <w:p w14:paraId="60B60CF0" w14:textId="3A411DDC" w:rsidR="00E8493B" w:rsidRPr="00954CDA" w:rsidRDefault="00C046D4" w:rsidP="00E8493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  <w:tr w:rsidR="00E8493B" w:rsidRPr="00EC5534" w14:paraId="26C51006" w14:textId="77777777" w:rsidTr="00E8493B">
        <w:trPr>
          <w:trHeight w:val="259"/>
        </w:trPr>
        <w:tc>
          <w:tcPr>
            <w:tcW w:w="673" w:type="dxa"/>
            <w:shd w:val="clear" w:color="auto" w:fill="auto"/>
          </w:tcPr>
          <w:p w14:paraId="07361937" w14:textId="3CD4B7DF" w:rsidR="00E8493B" w:rsidRPr="00EC5534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56" w:type="dxa"/>
            <w:shd w:val="clear" w:color="auto" w:fill="auto"/>
          </w:tcPr>
          <w:p w14:paraId="41720901" w14:textId="71ADEBD4" w:rsidR="00E8493B" w:rsidRPr="00E8493B" w:rsidRDefault="00E8493B" w:rsidP="00E8493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115" w:type="dxa"/>
            <w:shd w:val="clear" w:color="auto" w:fill="auto"/>
          </w:tcPr>
          <w:p w14:paraId="4ED043C7" w14:textId="290B30B3" w:rsidR="00E8493B" w:rsidRPr="00954CDA" w:rsidRDefault="00E8493B" w:rsidP="00C046D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046D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8493B" w:rsidRPr="00EC5534" w14:paraId="436A0943" w14:textId="77777777" w:rsidTr="00E8493B">
        <w:trPr>
          <w:trHeight w:val="259"/>
        </w:trPr>
        <w:tc>
          <w:tcPr>
            <w:tcW w:w="673" w:type="dxa"/>
            <w:shd w:val="clear" w:color="auto" w:fill="auto"/>
          </w:tcPr>
          <w:p w14:paraId="6BEFC837" w14:textId="0ED90644" w:rsidR="00E8493B" w:rsidRDefault="00E8493B" w:rsidP="00E8493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556" w:type="dxa"/>
            <w:shd w:val="clear" w:color="auto" w:fill="auto"/>
          </w:tcPr>
          <w:p w14:paraId="68E0D133" w14:textId="383D07BF" w:rsidR="00E8493B" w:rsidRPr="00E8493B" w:rsidRDefault="00E8493B" w:rsidP="00E8493B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493B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115" w:type="dxa"/>
            <w:shd w:val="clear" w:color="auto" w:fill="auto"/>
          </w:tcPr>
          <w:p w14:paraId="13C68F09" w14:textId="3F6F2F5B" w:rsidR="00E8493B" w:rsidRDefault="005A5836" w:rsidP="00C046D4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C046D4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5B32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BF3952" w14:textId="77777777" w:rsidR="00BB59FB" w:rsidRDefault="00BB59FB" w:rsidP="00BB59FB">
      <w:pPr>
        <w:pStyle w:val="a3"/>
        <w:tabs>
          <w:tab w:val="left" w:pos="0"/>
        </w:tabs>
        <w:spacing w:after="0" w:line="240" w:lineRule="auto"/>
        <w:ind w:left="0" w:firstLine="709"/>
        <w:jc w:val="both"/>
      </w:pPr>
      <w:r w:rsidRPr="00BB59FB">
        <w:rPr>
          <w:rFonts w:ascii="Times New Roman" w:eastAsia="Calibri" w:hAnsi="Times New Roman" w:cs="Times New Roman"/>
          <w:b/>
          <w:sz w:val="28"/>
          <w:szCs w:val="28"/>
        </w:rPr>
        <w:t>Общепрофессиональные компетенции (ОПК):</w:t>
      </w:r>
    </w:p>
    <w:p w14:paraId="2606CE37" w14:textId="77777777" w:rsidR="00BB59FB" w:rsidRPr="00BB59FB" w:rsidRDefault="00BB59FB" w:rsidP="00BB59FB">
      <w:pPr>
        <w:pStyle w:val="a3"/>
        <w:tabs>
          <w:tab w:val="left" w:pos="0"/>
        </w:tabs>
        <w:spacing w:after="0" w:line="120" w:lineRule="auto"/>
        <w:ind w:left="10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9345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985"/>
        <w:gridCol w:w="8360"/>
      </w:tblGrid>
      <w:tr w:rsidR="00BB59FB" w14:paraId="3BD0B2B6" w14:textId="77777777" w:rsidTr="00BB59FB"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21DC22" w14:textId="77777777" w:rsidR="00BB59FB" w:rsidRDefault="00BB59FB">
            <w:pPr>
              <w:tabs>
                <w:tab w:val="left" w:pos="0"/>
              </w:tabs>
              <w:jc w:val="both"/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</w:t>
            </w:r>
          </w:p>
        </w:tc>
        <w:tc>
          <w:tcPr>
            <w:tcW w:w="8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07017C" w14:textId="77777777" w:rsidR="00BB59FB" w:rsidRDefault="00BB59FB">
            <w:pPr>
              <w:tabs>
                <w:tab w:val="left" w:pos="0"/>
              </w:tabs>
              <w:ind w:firstLine="8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      </w:r>
          </w:p>
        </w:tc>
      </w:tr>
    </w:tbl>
    <w:p w14:paraId="51EE5498" w14:textId="77777777" w:rsidR="00BB59FB" w:rsidRDefault="00BB59FB" w:rsidP="00BB59FB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C8F658" w14:textId="48FDF6B5" w:rsidR="00142605" w:rsidRPr="00ED4B7E" w:rsidRDefault="00142605" w:rsidP="00142605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</w:p>
    <w:p w14:paraId="799F6329" w14:textId="77777777" w:rsidR="00142605" w:rsidRDefault="00142605" w:rsidP="0014260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60"/>
        <w:gridCol w:w="4795"/>
        <w:gridCol w:w="1894"/>
      </w:tblGrid>
      <w:tr w:rsidR="00142605" w14:paraId="3CAB0EB0" w14:textId="77777777" w:rsidTr="00142605">
        <w:tc>
          <w:tcPr>
            <w:tcW w:w="2665" w:type="dxa"/>
          </w:tcPr>
          <w:p w14:paraId="72AC09E3" w14:textId="77777777" w:rsidR="00142605" w:rsidRPr="00C50046" w:rsidRDefault="00142605" w:rsidP="001426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819" w:type="dxa"/>
          </w:tcPr>
          <w:p w14:paraId="4D043C2E" w14:textId="77777777" w:rsidR="00142605" w:rsidRPr="004D48CB" w:rsidRDefault="00142605" w:rsidP="00142605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8" w:type="dxa"/>
            <w:vAlign w:val="center"/>
          </w:tcPr>
          <w:p w14:paraId="36858E26" w14:textId="77777777" w:rsidR="00142605" w:rsidRPr="004D48CB" w:rsidRDefault="00142605" w:rsidP="00142605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142605" w14:paraId="668565A0" w14:textId="77777777" w:rsidTr="00142605">
        <w:tc>
          <w:tcPr>
            <w:tcW w:w="2665" w:type="dxa"/>
            <w:vMerge w:val="restart"/>
          </w:tcPr>
          <w:p w14:paraId="095F4956" w14:textId="66E5EB50" w:rsidR="00142605" w:rsidRDefault="00BB59FB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</w:t>
            </w:r>
            <w:r w:rsidR="00142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  <w:p w14:paraId="278D2217" w14:textId="31F85138" w:rsidR="00142605" w:rsidRPr="00674AAF" w:rsidRDefault="00BB59FB" w:rsidP="0014260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B59FB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на основе анализа основных этапов и закономерностей исторического развития Российского государства, его места и роли в контексте всеобщей истории формировать устойчивые внутренние мотивы профессионально-служебной деятельности, базирующиеся на гражданской позиции, патриотизме, ответственном отношении к выполнению профессионального долга</w:t>
            </w:r>
          </w:p>
        </w:tc>
        <w:tc>
          <w:tcPr>
            <w:tcW w:w="4819" w:type="dxa"/>
          </w:tcPr>
          <w:p w14:paraId="6C618885" w14:textId="77777777" w:rsidR="00142605" w:rsidRPr="002B06F0" w:rsidRDefault="00142605" w:rsidP="00142605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06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14F8CB7A" w14:textId="77777777" w:rsidR="00BB59FB" w:rsidRDefault="00BB59FB" w:rsidP="00A333AA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uppressAutoHyphens/>
              <w:ind w:left="318" w:hanging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этапы, закономерности и особенности развития Российского государства в контексте всеобщей истории, традиционные ценности российского общества; </w:t>
            </w:r>
          </w:p>
          <w:p w14:paraId="771C3A18" w14:textId="25C763AC" w:rsidR="00142605" w:rsidRPr="002B06F0" w:rsidRDefault="00BB59FB" w:rsidP="00FD7497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8" w:hanging="31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исторические традиции правоохранительных органов (федерального государственного органа, в интересах которого осуществляется подготовка).</w:t>
            </w:r>
          </w:p>
        </w:tc>
        <w:tc>
          <w:tcPr>
            <w:tcW w:w="1898" w:type="dxa"/>
            <w:shd w:val="clear" w:color="auto" w:fill="auto"/>
          </w:tcPr>
          <w:p w14:paraId="10EDA90D" w14:textId="77777777" w:rsidR="00142605" w:rsidRPr="001305D7" w:rsidRDefault="00142605" w:rsidP="00142605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087B14CB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74D964A4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52F6F0EC" w14:textId="77777777" w:rsidR="00142605" w:rsidRPr="001305D7" w:rsidRDefault="00142605" w:rsidP="00142605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дополнение к контексту / ввод правильного ответа</w:t>
            </w:r>
          </w:p>
        </w:tc>
      </w:tr>
      <w:tr w:rsidR="00142605" w14:paraId="504CE955" w14:textId="77777777" w:rsidTr="00142605">
        <w:tc>
          <w:tcPr>
            <w:tcW w:w="2665" w:type="dxa"/>
            <w:vMerge/>
          </w:tcPr>
          <w:p w14:paraId="26988770" w14:textId="77777777" w:rsidR="00142605" w:rsidRPr="00DA520B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1D74009B" w14:textId="5051345F" w:rsidR="00142605" w:rsidRPr="00FD7497" w:rsidRDefault="00FD7497" w:rsidP="00FD749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74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</w:t>
            </w:r>
            <w:r w:rsidR="003B7A8F" w:rsidRPr="00FD749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основные проблемы истории и современного развития Российского государства и его правоохранительных органов с патриотических позиций, аргументировано отстаивать свою гражданскую позицию</w:t>
            </w:r>
          </w:p>
        </w:tc>
        <w:tc>
          <w:tcPr>
            <w:tcW w:w="1898" w:type="dxa"/>
            <w:shd w:val="clear" w:color="auto" w:fill="auto"/>
          </w:tcPr>
          <w:p w14:paraId="0647F176" w14:textId="77777777" w:rsidR="00142605" w:rsidRPr="001305D7" w:rsidRDefault="00142605" w:rsidP="00142605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1106E35C" w14:textId="77777777" w:rsidR="00142605" w:rsidRPr="001305D7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42605" w14:paraId="03BAAF00" w14:textId="77777777" w:rsidTr="00142605">
        <w:tc>
          <w:tcPr>
            <w:tcW w:w="2665" w:type="dxa"/>
            <w:vMerge/>
          </w:tcPr>
          <w:p w14:paraId="31A04276" w14:textId="77777777" w:rsidR="00142605" w:rsidRPr="00DA520B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14:paraId="03C38282" w14:textId="6C951DF2" w:rsidR="00142605" w:rsidRPr="00FD7497" w:rsidRDefault="00FD7497" w:rsidP="00FD749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 </w:t>
            </w:r>
            <w:r w:rsidR="003B7A8F" w:rsidRPr="00FD7497">
              <w:rPr>
                <w:rFonts w:ascii="Times New Roman" w:hAnsi="Times New Roman" w:cs="Times New Roman"/>
                <w:bCs/>
              </w:rPr>
              <w:t>способностью осознанно реализовывать гражданскую позицию в общественной и профессионально-служебной деятельности, осуществлять профессионально-служебную деятельность на основе ответственного отношения к выполнению профессионального долга, нести ответственность за результаты своей профессиональной деятельности</w:t>
            </w:r>
          </w:p>
        </w:tc>
        <w:tc>
          <w:tcPr>
            <w:tcW w:w="1898" w:type="dxa"/>
            <w:shd w:val="clear" w:color="auto" w:fill="auto"/>
          </w:tcPr>
          <w:p w14:paraId="7E725884" w14:textId="77777777" w:rsidR="00142605" w:rsidRPr="001305D7" w:rsidRDefault="00142605" w:rsidP="00142605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06D6180C" w14:textId="77777777" w:rsidR="00382943" w:rsidRPr="00382943" w:rsidRDefault="00382943" w:rsidP="00382943">
      <w:pPr>
        <w:pStyle w:val="a3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E653F07" w14:textId="77777777" w:rsidR="00382943" w:rsidRPr="00382943" w:rsidRDefault="00382943" w:rsidP="00852020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82943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6D2FD1FF" w14:textId="77777777" w:rsidR="00382943" w:rsidRPr="00382943" w:rsidRDefault="00382943" w:rsidP="00382943">
      <w:pPr>
        <w:pStyle w:val="a3"/>
        <w:spacing w:line="12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C1A5AAC" w14:textId="292F1CD2" w:rsidR="000E0B99" w:rsidRPr="000E0B99" w:rsidRDefault="00382943" w:rsidP="003B7A8F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382943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1D569B1B" w14:textId="77777777" w:rsidR="00B33159" w:rsidRDefault="00B33159" w:rsidP="00B33159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B33159" w:rsidSect="00382943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30D2E26" w14:textId="35183F03" w:rsidR="00B33159" w:rsidRDefault="00B33159" w:rsidP="0063552B">
      <w:pPr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>СТРУКТУРА ОЦЕНОЧНЫХ МАТЕРИАЛОВ ПО ДИСЦИПЛИНЕ «</w:t>
      </w:r>
      <w:r w:rsidR="003B7A8F" w:rsidRPr="003B7A8F">
        <w:rPr>
          <w:rFonts w:ascii="Times New Roman" w:eastAsia="Calibri" w:hAnsi="Times New Roman" w:cs="Times New Roman"/>
          <w:b/>
        </w:rPr>
        <w:t>ИСТОРИЯ (ИСТОРИЯ РОССИИ, ВСЕОБЩАЯ ИСТОРИЯ)</w:t>
      </w:r>
      <w:r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255"/>
        <w:gridCol w:w="850"/>
        <w:gridCol w:w="993"/>
        <w:gridCol w:w="850"/>
        <w:gridCol w:w="1276"/>
        <w:gridCol w:w="2126"/>
        <w:gridCol w:w="3827"/>
      </w:tblGrid>
      <w:tr w:rsidR="00FD7497" w:rsidRPr="00B33159" w14:paraId="7EC6A155" w14:textId="77777777" w:rsidTr="00FD7497">
        <w:trPr>
          <w:trHeight w:val="294"/>
        </w:trPr>
        <w:tc>
          <w:tcPr>
            <w:tcW w:w="560" w:type="dxa"/>
            <w:vMerge w:val="restart"/>
          </w:tcPr>
          <w:p w14:paraId="7880E146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034F38FD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255" w:type="dxa"/>
            <w:vMerge w:val="restart"/>
          </w:tcPr>
          <w:p w14:paraId="1149ED72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5C26F659" w14:textId="77777777" w:rsidR="00FD7497" w:rsidRPr="00B33159" w:rsidRDefault="00FD7497" w:rsidP="00C32DD8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072" w:type="dxa"/>
            <w:gridSpan w:val="5"/>
          </w:tcPr>
          <w:p w14:paraId="5DC58D32" w14:textId="61A19B7D" w:rsidR="00FD7497" w:rsidRPr="00FD7497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74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FD7497" w:rsidRPr="00B33159" w14:paraId="0E144AE4" w14:textId="77777777" w:rsidTr="00FD7497">
        <w:tc>
          <w:tcPr>
            <w:tcW w:w="560" w:type="dxa"/>
            <w:vMerge/>
          </w:tcPr>
          <w:p w14:paraId="5438A304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5" w:type="dxa"/>
            <w:vMerge/>
          </w:tcPr>
          <w:p w14:paraId="1BD2A2BA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7AB97DFA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3922D9CE" w14:textId="77777777" w:rsidR="00FD7497" w:rsidRPr="00FD7497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74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14:paraId="090A8297" w14:textId="77777777" w:rsidR="00FD7497" w:rsidRPr="00FD7497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74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827" w:type="dxa"/>
          </w:tcPr>
          <w:p w14:paraId="73408AA8" w14:textId="77777777" w:rsidR="00FD7497" w:rsidRPr="00FD7497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74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FD7497" w:rsidRPr="00B33159" w14:paraId="6FD13FB2" w14:textId="77777777" w:rsidTr="00FD7497">
        <w:trPr>
          <w:trHeight w:val="269"/>
        </w:trPr>
        <w:tc>
          <w:tcPr>
            <w:tcW w:w="560" w:type="dxa"/>
            <w:vMerge/>
          </w:tcPr>
          <w:p w14:paraId="3B89CA0C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5" w:type="dxa"/>
            <w:vMerge/>
          </w:tcPr>
          <w:p w14:paraId="3018F132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47E9E5E7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gridSpan w:val="3"/>
          </w:tcPr>
          <w:p w14:paraId="06970E5A" w14:textId="552A0C99" w:rsidR="00FD7497" w:rsidRPr="00FD7497" w:rsidRDefault="00FD7497" w:rsidP="00FD749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D7497">
              <w:rPr>
                <w:rFonts w:ascii="Times New Roman" w:eastAsia="Times New Roman" w:hAnsi="Times New Roman" w:cs="Times New Roman"/>
                <w:kern w:val="2"/>
                <w:lang w:eastAsia="ru-RU" w:bidi="hi-IN"/>
              </w:rPr>
              <w:t>основы внешнеполитической, социально-экономической и военной истории</w:t>
            </w:r>
          </w:p>
        </w:tc>
        <w:tc>
          <w:tcPr>
            <w:tcW w:w="2126" w:type="dxa"/>
          </w:tcPr>
          <w:p w14:paraId="6C0E3F20" w14:textId="1A9BFA47" w:rsidR="00FD7497" w:rsidRPr="00FD7497" w:rsidRDefault="00FD7497" w:rsidP="00FD749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D7497">
              <w:rPr>
                <w:rFonts w:ascii="Times New Roman" w:eastAsia="Calibri" w:hAnsi="Times New Roman" w:cs="Times New Roman"/>
                <w:color w:val="000000"/>
                <w:kern w:val="2"/>
                <w:lang w:eastAsia="ru-RU" w:bidi="hi-IN"/>
              </w:rPr>
              <w:t>аргументировано отстаивать свою гражданскую позицию</w:t>
            </w:r>
          </w:p>
        </w:tc>
        <w:tc>
          <w:tcPr>
            <w:tcW w:w="3827" w:type="dxa"/>
          </w:tcPr>
          <w:p w14:paraId="7998A3CF" w14:textId="6F6E19E0" w:rsidR="00FD7497" w:rsidRPr="00FD7497" w:rsidRDefault="00FD7497" w:rsidP="00FD7497">
            <w:pPr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FD7497">
              <w:rPr>
                <w:rFonts w:ascii="Times New Roman" w:eastAsia="Courier New" w:hAnsi="Times New Roman" w:cs="Times New Roman"/>
                <w:kern w:val="2"/>
                <w:lang w:eastAsia="ru-RU" w:bidi="hi-IN"/>
              </w:rPr>
              <w:t>историческими традициями российского следствия, умением</w:t>
            </w:r>
            <w:r w:rsidRPr="00FD7497">
              <w:rPr>
                <w:rFonts w:ascii="Times New Roman" w:eastAsia="Calibri" w:hAnsi="Times New Roman" w:cs="Times New Roman"/>
                <w:color w:val="000000"/>
                <w:kern w:val="2"/>
                <w:lang w:eastAsia="ru-RU" w:bidi="hi-IN"/>
              </w:rPr>
              <w:t xml:space="preserve"> анализировать основные проблемы истории с патриотических позиций</w:t>
            </w:r>
          </w:p>
        </w:tc>
      </w:tr>
      <w:tr w:rsidR="00FD7497" w:rsidRPr="00B33159" w14:paraId="6506B2AE" w14:textId="77777777" w:rsidTr="00FD7497">
        <w:trPr>
          <w:trHeight w:val="455"/>
        </w:trPr>
        <w:tc>
          <w:tcPr>
            <w:tcW w:w="560" w:type="dxa"/>
            <w:vMerge/>
          </w:tcPr>
          <w:p w14:paraId="49858779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5" w:type="dxa"/>
            <w:vMerge/>
          </w:tcPr>
          <w:p w14:paraId="22AB17E2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18BFF44C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843" w:type="dxa"/>
            <w:gridSpan w:val="2"/>
          </w:tcPr>
          <w:p w14:paraId="170BCE1F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3AEF2BD1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276" w:type="dxa"/>
          </w:tcPr>
          <w:p w14:paraId="0470BF61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126" w:type="dxa"/>
          </w:tcPr>
          <w:p w14:paraId="746AA688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3827" w:type="dxa"/>
          </w:tcPr>
          <w:p w14:paraId="3A839562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FD7497" w:rsidRPr="00B33159" w14:paraId="63E36F1A" w14:textId="77777777" w:rsidTr="00FD7497">
        <w:trPr>
          <w:cantSplit/>
          <w:trHeight w:val="3318"/>
        </w:trPr>
        <w:tc>
          <w:tcPr>
            <w:tcW w:w="560" w:type="dxa"/>
            <w:vMerge/>
          </w:tcPr>
          <w:p w14:paraId="4D01B47F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255" w:type="dxa"/>
            <w:vMerge/>
          </w:tcPr>
          <w:p w14:paraId="55764C92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vMerge/>
          </w:tcPr>
          <w:p w14:paraId="36644E1D" w14:textId="77777777" w:rsidR="00FD7497" w:rsidRPr="00B33159" w:rsidRDefault="00FD7497" w:rsidP="00C32DD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extDirection w:val="btLr"/>
            <w:vAlign w:val="center"/>
          </w:tcPr>
          <w:p w14:paraId="4115768B" w14:textId="77777777" w:rsidR="00FD7497" w:rsidRPr="00B33159" w:rsidRDefault="00FD7497" w:rsidP="00C32DD8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850" w:type="dxa"/>
            <w:textDirection w:val="btLr"/>
            <w:vAlign w:val="center"/>
          </w:tcPr>
          <w:p w14:paraId="6F717B53" w14:textId="77777777" w:rsidR="00FD7497" w:rsidRPr="00B33159" w:rsidRDefault="00FD7497" w:rsidP="00C32DD8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276" w:type="dxa"/>
            <w:textDirection w:val="btLr"/>
            <w:vAlign w:val="center"/>
          </w:tcPr>
          <w:p w14:paraId="6F950E45" w14:textId="77777777" w:rsidR="00FD7497" w:rsidRPr="00B33159" w:rsidRDefault="00FD7497" w:rsidP="00C32DD8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2126" w:type="dxa"/>
          </w:tcPr>
          <w:p w14:paraId="4451554B" w14:textId="77777777" w:rsidR="00FD7497" w:rsidRPr="00B33159" w:rsidRDefault="00FD7497" w:rsidP="00C32DD8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установление соответствий</w:t>
            </w:r>
          </w:p>
          <w:p w14:paraId="7F41EB32" w14:textId="77777777" w:rsidR="00FD7497" w:rsidRPr="00B33159" w:rsidRDefault="00FD7497" w:rsidP="00C32DD8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27" w:type="dxa"/>
          </w:tcPr>
          <w:p w14:paraId="1EE8CBE9" w14:textId="77777777" w:rsidR="00FD7497" w:rsidRPr="0084620B" w:rsidRDefault="00FD7497" w:rsidP="00C32DD8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20B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FD7497" w:rsidRPr="00B33159" w14:paraId="70F94FB8" w14:textId="77777777" w:rsidTr="00FD7497">
        <w:trPr>
          <w:cantSplit/>
          <w:trHeight w:val="70"/>
        </w:trPr>
        <w:tc>
          <w:tcPr>
            <w:tcW w:w="560" w:type="dxa"/>
            <w:vMerge/>
          </w:tcPr>
          <w:p w14:paraId="69961ECC" w14:textId="77777777" w:rsidR="00FD7497" w:rsidRPr="00B33159" w:rsidRDefault="00FD7497" w:rsidP="00A333AA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  <w:vMerge/>
          </w:tcPr>
          <w:p w14:paraId="3F28558C" w14:textId="77777777" w:rsidR="00FD7497" w:rsidRPr="00564077" w:rsidRDefault="00FD7497" w:rsidP="00F44EDC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50" w:type="dxa"/>
            <w:vMerge/>
          </w:tcPr>
          <w:p w14:paraId="0966A2BF" w14:textId="77777777" w:rsidR="00FD7497" w:rsidRPr="00F44EDC" w:rsidRDefault="00FD7497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5"/>
          </w:tcPr>
          <w:p w14:paraId="647B8063" w14:textId="2D142C53" w:rsidR="00FD7497" w:rsidRDefault="00FD7497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Номера заданий</w:t>
            </w:r>
          </w:p>
        </w:tc>
      </w:tr>
      <w:tr w:rsidR="00C32DD8" w:rsidRPr="00B33159" w14:paraId="538167CA" w14:textId="77777777" w:rsidTr="00FD7497">
        <w:trPr>
          <w:cantSplit/>
          <w:trHeight w:val="70"/>
        </w:trPr>
        <w:tc>
          <w:tcPr>
            <w:tcW w:w="560" w:type="dxa"/>
          </w:tcPr>
          <w:p w14:paraId="272A20E6" w14:textId="77777777" w:rsidR="00C32DD8" w:rsidRPr="00B33159" w:rsidRDefault="00C32DD8" w:rsidP="00A333AA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367675DF" w14:textId="3D64A70B" w:rsidR="00C32DD8" w:rsidRPr="00B33159" w:rsidRDefault="00C32DD8" w:rsidP="00F44EDC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История как наука. Источники изучения истории. </w:t>
            </w:r>
            <w:r w:rsidRPr="00564077">
              <w:rPr>
                <w:rFonts w:ascii="Times New Roman" w:hAnsi="Times New Roman" w:cs="Times New Roman"/>
                <w:sz w:val="24"/>
                <w:szCs w:val="24"/>
              </w:rPr>
              <w:t>Древнеримское государство и Византийская империя</w:t>
            </w:r>
          </w:p>
        </w:tc>
        <w:tc>
          <w:tcPr>
            <w:tcW w:w="850" w:type="dxa"/>
          </w:tcPr>
          <w:p w14:paraId="592CA840" w14:textId="6BA2B6E9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213F757F" w14:textId="7FA5868A" w:rsidR="00C32DD8" w:rsidRPr="00B33159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8B3F3D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ECE37AB" w14:textId="77777777" w:rsidR="00F44EDC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6B05C02E" w14:textId="35692C1D" w:rsidR="00C32DD8" w:rsidRPr="00B33159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6" w:type="dxa"/>
          </w:tcPr>
          <w:p w14:paraId="56AA8751" w14:textId="182DCB26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161BF44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  <w:p w14:paraId="671609C3" w14:textId="261A1343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</w:tr>
      <w:tr w:rsidR="00C32DD8" w:rsidRPr="00B33159" w14:paraId="2EA0956B" w14:textId="77777777" w:rsidTr="00FD7497">
        <w:trPr>
          <w:cantSplit/>
          <w:trHeight w:val="163"/>
        </w:trPr>
        <w:tc>
          <w:tcPr>
            <w:tcW w:w="560" w:type="dxa"/>
          </w:tcPr>
          <w:p w14:paraId="26778414" w14:textId="77777777" w:rsidR="00C32DD8" w:rsidRPr="00B33159" w:rsidRDefault="00C32DD8" w:rsidP="00A333AA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5" w:type="dxa"/>
          </w:tcPr>
          <w:p w14:paraId="5212C8FC" w14:textId="77777777" w:rsidR="00C32DD8" w:rsidRPr="00564077" w:rsidRDefault="00C32DD8" w:rsidP="00C3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Восточные славяне в древности. Древнерусское государство</w:t>
            </w:r>
          </w:p>
        </w:tc>
        <w:tc>
          <w:tcPr>
            <w:tcW w:w="850" w:type="dxa"/>
          </w:tcPr>
          <w:p w14:paraId="0508C617" w14:textId="5C500792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3CA419FA" w14:textId="77777777" w:rsidR="00C32DD8" w:rsidRPr="00B33159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50" w:type="dxa"/>
          </w:tcPr>
          <w:p w14:paraId="7E855971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85FC9E" w14:textId="77777777" w:rsidR="00F44EDC" w:rsidRDefault="00C32DD8" w:rsidP="00F44ED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5CC54B25" w14:textId="21AF20B1" w:rsidR="00C32DD8" w:rsidRPr="00CA033A" w:rsidRDefault="00C32DD8" w:rsidP="00F44EDC">
            <w:pPr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CA033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6" w:type="dxa"/>
          </w:tcPr>
          <w:p w14:paraId="17E0B777" w14:textId="77777777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827" w:type="dxa"/>
          </w:tcPr>
          <w:p w14:paraId="66565342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22EB0EB9" w14:textId="6E344560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</w:tr>
      <w:tr w:rsidR="00C32DD8" w:rsidRPr="00B33159" w14:paraId="6643ACF5" w14:textId="77777777" w:rsidTr="00FD7497">
        <w:trPr>
          <w:cantSplit/>
          <w:trHeight w:val="163"/>
        </w:trPr>
        <w:tc>
          <w:tcPr>
            <w:tcW w:w="560" w:type="dxa"/>
          </w:tcPr>
          <w:p w14:paraId="6190E4EA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</w:tcPr>
          <w:p w14:paraId="482BD3B6" w14:textId="596935A0" w:rsidR="00C32DD8" w:rsidRPr="00564077" w:rsidRDefault="00C32DD8" w:rsidP="00F44EDC">
            <w:pPr>
              <w:widowControl w:val="0"/>
              <w:suppressAutoHyphens/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Русские земли в период государственной раздробленности. Борьба Руси с внешними вторжениями в 13 в. Образование Московского государства </w:t>
            </w:r>
          </w:p>
        </w:tc>
        <w:tc>
          <w:tcPr>
            <w:tcW w:w="850" w:type="dxa"/>
          </w:tcPr>
          <w:p w14:paraId="5DBCCBA0" w14:textId="053F60DB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2EDCA1F3" w14:textId="0C2767BA" w:rsidR="00C32DD8" w:rsidRPr="00B33159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3DC589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D005F1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6" w:type="dxa"/>
          </w:tcPr>
          <w:p w14:paraId="5C80BAFA" w14:textId="77777777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6BE5112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5191ED26" w14:textId="55DE2856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</w:tr>
      <w:tr w:rsidR="00C32DD8" w:rsidRPr="00B33159" w14:paraId="4851A73B" w14:textId="77777777" w:rsidTr="00FD7497">
        <w:trPr>
          <w:cantSplit/>
          <w:trHeight w:val="163"/>
        </w:trPr>
        <w:tc>
          <w:tcPr>
            <w:tcW w:w="560" w:type="dxa"/>
          </w:tcPr>
          <w:p w14:paraId="4D4F3142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0C362155" w14:textId="343B12CB" w:rsidR="00C32DD8" w:rsidRPr="00564077" w:rsidRDefault="00C32DD8" w:rsidP="00F44EDC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Развитие российского государства в 16 – 17 вв.</w:t>
            </w:r>
          </w:p>
        </w:tc>
        <w:tc>
          <w:tcPr>
            <w:tcW w:w="850" w:type="dxa"/>
          </w:tcPr>
          <w:p w14:paraId="6864703E" w14:textId="6B736BDA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7032E764" w14:textId="77777777" w:rsidR="00C32DD8" w:rsidRPr="00B33159" w:rsidRDefault="00C32DD8" w:rsidP="00F44EDC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850" w:type="dxa"/>
          </w:tcPr>
          <w:p w14:paraId="6BE3E49B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5D1B94" w14:textId="77777777" w:rsidR="00C32DD8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20C60320" w14:textId="476E5F87" w:rsidR="00F44EDC" w:rsidRPr="00B33159" w:rsidRDefault="00F44EDC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6" w:type="dxa"/>
          </w:tcPr>
          <w:p w14:paraId="67729CFE" w14:textId="2FD71F1D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59DE1D74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32FDA938" w14:textId="39E679DE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</w:tr>
      <w:tr w:rsidR="00C32DD8" w:rsidRPr="00B33159" w14:paraId="219DCF2F" w14:textId="77777777" w:rsidTr="00FD7497">
        <w:trPr>
          <w:cantSplit/>
          <w:trHeight w:val="163"/>
        </w:trPr>
        <w:tc>
          <w:tcPr>
            <w:tcW w:w="560" w:type="dxa"/>
          </w:tcPr>
          <w:p w14:paraId="7F894CC2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5152B5DF" w14:textId="77777777" w:rsidR="00C32DD8" w:rsidRPr="00564077" w:rsidRDefault="00C32DD8" w:rsidP="00C3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Российская империя в 18 веке</w:t>
            </w:r>
          </w:p>
        </w:tc>
        <w:tc>
          <w:tcPr>
            <w:tcW w:w="850" w:type="dxa"/>
          </w:tcPr>
          <w:p w14:paraId="4EF2BEDD" w14:textId="45FD702C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51911281" w14:textId="77777777" w:rsidR="00C32DD8" w:rsidRPr="00B33159" w:rsidRDefault="00C32DD8" w:rsidP="00FD7497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50" w:type="dxa"/>
          </w:tcPr>
          <w:p w14:paraId="00253B3F" w14:textId="77777777" w:rsidR="00F44EDC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457FC01F" w14:textId="4FD6D7E5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276" w:type="dxa"/>
          </w:tcPr>
          <w:p w14:paraId="50FA3642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6" w:type="dxa"/>
          </w:tcPr>
          <w:p w14:paraId="2A006961" w14:textId="77777777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827" w:type="dxa"/>
          </w:tcPr>
          <w:p w14:paraId="30D49A9D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6CD77B30" w14:textId="501E2DEC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</w:tc>
      </w:tr>
      <w:tr w:rsidR="00C32DD8" w:rsidRPr="00B33159" w14:paraId="39FBB09F" w14:textId="77777777" w:rsidTr="00FD7497">
        <w:trPr>
          <w:cantSplit/>
          <w:trHeight w:val="163"/>
        </w:trPr>
        <w:tc>
          <w:tcPr>
            <w:tcW w:w="560" w:type="dxa"/>
          </w:tcPr>
          <w:p w14:paraId="3E220388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55" w:type="dxa"/>
          </w:tcPr>
          <w:p w14:paraId="39EE60DB" w14:textId="77777777" w:rsidR="00C32DD8" w:rsidRPr="00564077" w:rsidRDefault="00C32DD8" w:rsidP="00C3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Российская империя в 19 веке</w:t>
            </w:r>
          </w:p>
        </w:tc>
        <w:tc>
          <w:tcPr>
            <w:tcW w:w="850" w:type="dxa"/>
          </w:tcPr>
          <w:p w14:paraId="5C4F4C04" w14:textId="26C52A11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6924265E" w14:textId="77777777" w:rsidR="00C32DD8" w:rsidRPr="00B33159" w:rsidRDefault="00C32DD8" w:rsidP="00FD7497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50" w:type="dxa"/>
          </w:tcPr>
          <w:p w14:paraId="2AE0DA16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1276" w:type="dxa"/>
          </w:tcPr>
          <w:p w14:paraId="0F1B5417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6" w:type="dxa"/>
          </w:tcPr>
          <w:p w14:paraId="26759E85" w14:textId="77777777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827" w:type="dxa"/>
          </w:tcPr>
          <w:p w14:paraId="2261E1A5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53482B4C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  <w:p w14:paraId="094F1595" w14:textId="28C2C68F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</w:tr>
      <w:tr w:rsidR="00C32DD8" w:rsidRPr="00B33159" w14:paraId="5164C711" w14:textId="77777777" w:rsidTr="00FD7497">
        <w:trPr>
          <w:cantSplit/>
          <w:trHeight w:val="163"/>
        </w:trPr>
        <w:tc>
          <w:tcPr>
            <w:tcW w:w="560" w:type="dxa"/>
          </w:tcPr>
          <w:p w14:paraId="07B3A625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11F99FE1" w14:textId="77777777" w:rsidR="00C32DD8" w:rsidRPr="00564077" w:rsidRDefault="00C32DD8" w:rsidP="00C32DD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iCs/>
                <w:kern w:val="2"/>
                <w:sz w:val="24"/>
                <w:szCs w:val="24"/>
                <w:lang w:eastAsia="hi-IN" w:bidi="hi-IN"/>
              </w:rPr>
              <w:t>Век 20-й: эпоха войн и социальных потрясений</w:t>
            </w:r>
          </w:p>
        </w:tc>
        <w:tc>
          <w:tcPr>
            <w:tcW w:w="850" w:type="dxa"/>
          </w:tcPr>
          <w:p w14:paraId="65B956B9" w14:textId="74EB9F18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1240D77E" w14:textId="5EC30D54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97BFE8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AA1DE5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26" w:type="dxa"/>
          </w:tcPr>
          <w:p w14:paraId="4D49A246" w14:textId="6AD158C0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763BFC31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1CE3273B" w14:textId="27A8150B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</w:tr>
      <w:tr w:rsidR="00C32DD8" w:rsidRPr="00B33159" w14:paraId="6F424619" w14:textId="77777777" w:rsidTr="00FD7497">
        <w:trPr>
          <w:cantSplit/>
          <w:trHeight w:val="163"/>
        </w:trPr>
        <w:tc>
          <w:tcPr>
            <w:tcW w:w="560" w:type="dxa"/>
          </w:tcPr>
          <w:p w14:paraId="2235BFB4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69918F95" w14:textId="594CBD27" w:rsidR="00C32DD8" w:rsidRPr="00564077" w:rsidRDefault="00C32DD8" w:rsidP="00F44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  <w:tc>
          <w:tcPr>
            <w:tcW w:w="850" w:type="dxa"/>
          </w:tcPr>
          <w:p w14:paraId="3E076A4A" w14:textId="0E436285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3D8577AB" w14:textId="598D41FD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850" w:type="dxa"/>
          </w:tcPr>
          <w:p w14:paraId="444CAC58" w14:textId="33DBCE23" w:rsidR="00C32DD8" w:rsidRPr="00B33159" w:rsidRDefault="00980356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276" w:type="dxa"/>
          </w:tcPr>
          <w:p w14:paraId="4C7C81E9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26" w:type="dxa"/>
          </w:tcPr>
          <w:p w14:paraId="5F90AE98" w14:textId="4EEE995C" w:rsidR="00C32DD8" w:rsidRPr="00B33159" w:rsidRDefault="00980356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827" w:type="dxa"/>
          </w:tcPr>
          <w:p w14:paraId="13F645C6" w14:textId="77777777" w:rsidR="00D75372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4C86ED16" w14:textId="13FE0AF0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</w:tr>
      <w:tr w:rsidR="00C32DD8" w:rsidRPr="00B33159" w14:paraId="52D39D3B" w14:textId="77777777" w:rsidTr="00FD7497">
        <w:trPr>
          <w:cantSplit/>
          <w:trHeight w:val="163"/>
        </w:trPr>
        <w:tc>
          <w:tcPr>
            <w:tcW w:w="560" w:type="dxa"/>
          </w:tcPr>
          <w:p w14:paraId="5C881681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490B214D" w14:textId="70015EFA" w:rsidR="00C32DD8" w:rsidRPr="00564077" w:rsidRDefault="00C32DD8" w:rsidP="00F44E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40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Вторая Мировая война 1939-1945 гг. Великая Отечественная война. Блокада Ленинграда 1941-1944 гг.</w:t>
            </w:r>
          </w:p>
        </w:tc>
        <w:tc>
          <w:tcPr>
            <w:tcW w:w="850" w:type="dxa"/>
          </w:tcPr>
          <w:p w14:paraId="3FABF611" w14:textId="4A27331A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430BB52E" w14:textId="3323E5D4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850" w:type="dxa"/>
          </w:tcPr>
          <w:p w14:paraId="333278BC" w14:textId="2F5E8534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C58566A" w14:textId="77777777" w:rsidR="00F44EDC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9.4</w:t>
            </w:r>
          </w:p>
          <w:p w14:paraId="324E81AA" w14:textId="53F36AE3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2126" w:type="dxa"/>
          </w:tcPr>
          <w:p w14:paraId="55943D06" w14:textId="2CBF5A5C" w:rsidR="00F44EDC" w:rsidRDefault="00980356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  <w:p w14:paraId="08D12789" w14:textId="5AB2C270" w:rsidR="00C32DD8" w:rsidRPr="00B33159" w:rsidRDefault="00980356" w:rsidP="009803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3827" w:type="dxa"/>
          </w:tcPr>
          <w:p w14:paraId="4C4A3FCB" w14:textId="77777777" w:rsidR="00CC0F7B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05748F15" w14:textId="77777777" w:rsidR="00CC0F7B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5AE65EE7" w14:textId="1C6C653D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</w:tr>
      <w:tr w:rsidR="00C32DD8" w:rsidRPr="00B33159" w14:paraId="04E3DDF1" w14:textId="77777777" w:rsidTr="00FD7497">
        <w:trPr>
          <w:cantSplit/>
          <w:trHeight w:val="163"/>
        </w:trPr>
        <w:tc>
          <w:tcPr>
            <w:tcW w:w="560" w:type="dxa"/>
          </w:tcPr>
          <w:p w14:paraId="1B43CE0E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1344BEF6" w14:textId="77777777" w:rsidR="00C32DD8" w:rsidRPr="00730A4F" w:rsidRDefault="00C32DD8" w:rsidP="00C32DD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0A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Отечественная история второй половины 20 века</w:t>
            </w:r>
          </w:p>
        </w:tc>
        <w:tc>
          <w:tcPr>
            <w:tcW w:w="850" w:type="dxa"/>
          </w:tcPr>
          <w:p w14:paraId="7E6B447F" w14:textId="5CE03B6B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17962A18" w14:textId="77777777" w:rsidR="00F44EDC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10.5</w:t>
            </w:r>
          </w:p>
          <w:p w14:paraId="56072571" w14:textId="77777777" w:rsidR="00F44EDC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10.6</w:t>
            </w:r>
          </w:p>
          <w:p w14:paraId="742FA542" w14:textId="10743AF9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10.7</w:t>
            </w:r>
          </w:p>
        </w:tc>
        <w:tc>
          <w:tcPr>
            <w:tcW w:w="850" w:type="dxa"/>
          </w:tcPr>
          <w:p w14:paraId="62E3CF2F" w14:textId="39CB585E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9021CD" w14:textId="77777777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10.4</w:t>
            </w:r>
          </w:p>
        </w:tc>
        <w:tc>
          <w:tcPr>
            <w:tcW w:w="2126" w:type="dxa"/>
          </w:tcPr>
          <w:p w14:paraId="2C6DAC9C" w14:textId="08F2C082" w:rsidR="00C32DD8" w:rsidRPr="00B33159" w:rsidRDefault="004643C9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3827" w:type="dxa"/>
          </w:tcPr>
          <w:p w14:paraId="5A2F3038" w14:textId="77777777" w:rsidR="00CC0F7B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1CE05D73" w14:textId="77777777" w:rsidR="00CC0F7B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0683AF2C" w14:textId="12BAA1DD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</w:tc>
      </w:tr>
      <w:tr w:rsidR="00C32DD8" w:rsidRPr="00B33159" w14:paraId="0E84BC9A" w14:textId="77777777" w:rsidTr="00FD7497">
        <w:trPr>
          <w:cantSplit/>
          <w:trHeight w:val="163"/>
        </w:trPr>
        <w:tc>
          <w:tcPr>
            <w:tcW w:w="560" w:type="dxa"/>
          </w:tcPr>
          <w:p w14:paraId="34C60772" w14:textId="77777777" w:rsidR="00C32DD8" w:rsidRPr="00B33159" w:rsidRDefault="00C32DD8" w:rsidP="00A333AA">
            <w:pPr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14:paraId="2C18704A" w14:textId="77777777" w:rsidR="00C32DD8" w:rsidRPr="00730A4F" w:rsidRDefault="00C32DD8" w:rsidP="00C32DD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30A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Российская Федерация на рубеже веков</w:t>
            </w:r>
          </w:p>
        </w:tc>
        <w:tc>
          <w:tcPr>
            <w:tcW w:w="850" w:type="dxa"/>
          </w:tcPr>
          <w:p w14:paraId="38388374" w14:textId="215462F2" w:rsidR="00C32DD8" w:rsidRPr="00FD7497" w:rsidRDefault="00C32DD8" w:rsidP="00F44EDC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D7497">
              <w:rPr>
                <w:rFonts w:ascii="Times New Roman" w:eastAsia="Calibri" w:hAnsi="Times New Roman" w:cs="Times New Roman"/>
                <w:sz w:val="20"/>
                <w:szCs w:val="20"/>
              </w:rPr>
              <w:t>ОПК-1</w:t>
            </w:r>
          </w:p>
        </w:tc>
        <w:tc>
          <w:tcPr>
            <w:tcW w:w="993" w:type="dxa"/>
          </w:tcPr>
          <w:p w14:paraId="6B17BBE6" w14:textId="78D694E2" w:rsidR="00C32DD8" w:rsidRPr="00B33159" w:rsidRDefault="004643C9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11.3</w:t>
            </w:r>
          </w:p>
        </w:tc>
        <w:tc>
          <w:tcPr>
            <w:tcW w:w="850" w:type="dxa"/>
          </w:tcPr>
          <w:p w14:paraId="3855A78D" w14:textId="2D5EB44F" w:rsidR="00F44EDC" w:rsidRDefault="004643C9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11.4</w:t>
            </w:r>
          </w:p>
          <w:p w14:paraId="089060B1" w14:textId="5692AA4A" w:rsidR="00C32DD8" w:rsidRPr="00B33159" w:rsidRDefault="004643C9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1276" w:type="dxa"/>
          </w:tcPr>
          <w:p w14:paraId="25DA1CC7" w14:textId="23F7F315" w:rsidR="00C32DD8" w:rsidRPr="00B33159" w:rsidRDefault="00C32DD8" w:rsidP="00F44EDC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8EB3CB" w14:textId="5BBCABB0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3827" w:type="dxa"/>
          </w:tcPr>
          <w:p w14:paraId="77F00306" w14:textId="77777777" w:rsidR="00CC0F7B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6C9440BE" w14:textId="7DFD4293" w:rsidR="00C32DD8" w:rsidRPr="00B33159" w:rsidRDefault="00C32DD8" w:rsidP="00F44E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</w:tr>
    </w:tbl>
    <w:p w14:paraId="154411ED" w14:textId="77777777" w:rsidR="00C32DD8" w:rsidRPr="00B33159" w:rsidRDefault="00C32DD8" w:rsidP="00C32DD8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706A7D" w14:textId="77777777" w:rsidR="00C32DD8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32DD8" w:rsidSect="00C32DD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1FAAAA5D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A4863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71566FC0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"/>
        <w:gridCol w:w="7527"/>
        <w:gridCol w:w="844"/>
      </w:tblGrid>
      <w:tr w:rsidR="00C32DD8" w14:paraId="31C41F6A" w14:textId="77777777" w:rsidTr="00C32DD8">
        <w:trPr>
          <w:cantSplit/>
          <w:trHeight w:val="1375"/>
        </w:trPr>
        <w:tc>
          <w:tcPr>
            <w:tcW w:w="988" w:type="dxa"/>
            <w:textDirection w:val="btLr"/>
          </w:tcPr>
          <w:p w14:paraId="1C09FAE9" w14:textId="77777777" w:rsidR="00C32DD8" w:rsidRPr="008042B4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5EB6E52" w14:textId="77777777" w:rsidR="00C32DD8" w:rsidRPr="00C377E5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796" w:type="dxa"/>
            <w:vAlign w:val="center"/>
          </w:tcPr>
          <w:p w14:paraId="73F42A09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78FD8AD6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32DD8" w14:paraId="376E89B6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BF60019" w14:textId="77777777" w:rsidR="00C32DD8" w:rsidRPr="00C377E5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Тема 2. Восточные славяне в древности. Древнерусское государство</w:t>
            </w:r>
          </w:p>
        </w:tc>
      </w:tr>
      <w:tr w:rsidR="00C32DD8" w14:paraId="7E907362" w14:textId="77777777" w:rsidTr="00C32DD8">
        <w:tc>
          <w:tcPr>
            <w:tcW w:w="988" w:type="dxa"/>
          </w:tcPr>
          <w:p w14:paraId="26A5E1A9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44CEE25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4FCEFF0C" w14:textId="77777777" w:rsidR="00C32DD8" w:rsidRPr="00F308B3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08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31B5376" w14:textId="77777777" w:rsidR="00C32DD8" w:rsidRPr="00F308B3" w:rsidRDefault="00C32DD8" w:rsidP="00C32DD8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Назовите </w:t>
            </w:r>
            <w:r w:rsidRPr="00050D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</w:t>
            </w:r>
            <w:r w:rsidRPr="00F308B3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Pr="00F3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свидетельствующие при расследовании по древнерусскому законодательству Русской правде</w:t>
            </w:r>
          </w:p>
          <w:p w14:paraId="5A5DC97B" w14:textId="77777777" w:rsidR="00C32DD8" w:rsidRPr="00F308B3" w:rsidRDefault="00C32DD8" w:rsidP="00A333AA">
            <w:pPr>
              <w:numPr>
                <w:ilvl w:val="0"/>
                <w:numId w:val="10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Следственный пристав, следователь</w:t>
            </w:r>
          </w:p>
          <w:p w14:paraId="5B0757F0" w14:textId="77777777" w:rsidR="00C32DD8" w:rsidRPr="00F308B3" w:rsidRDefault="00C32DD8" w:rsidP="00A333AA">
            <w:pPr>
              <w:numPr>
                <w:ilvl w:val="0"/>
                <w:numId w:val="10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Следственный надзиратель, юрист</w:t>
            </w:r>
          </w:p>
          <w:p w14:paraId="43C56D60" w14:textId="77777777" w:rsidR="00C32DD8" w:rsidRPr="00F308B3" w:rsidRDefault="00C32DD8" w:rsidP="00A333AA">
            <w:pPr>
              <w:numPr>
                <w:ilvl w:val="0"/>
                <w:numId w:val="10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Послух, видок</w:t>
            </w:r>
          </w:p>
          <w:p w14:paraId="0801D7E4" w14:textId="77777777" w:rsidR="00C32DD8" w:rsidRPr="00641393" w:rsidRDefault="00C32DD8" w:rsidP="00A333AA">
            <w:pPr>
              <w:numPr>
                <w:ilvl w:val="0"/>
                <w:numId w:val="10"/>
              </w:numPr>
              <w:tabs>
                <w:tab w:val="left" w:pos="481"/>
              </w:tabs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Капитан-исправник, комиссар</w:t>
            </w:r>
          </w:p>
        </w:tc>
        <w:tc>
          <w:tcPr>
            <w:tcW w:w="844" w:type="dxa"/>
          </w:tcPr>
          <w:p w14:paraId="49C3FB67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2DD8" w14:paraId="6168CFE0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6A7760F" w14:textId="77777777" w:rsidR="00C32DD8" w:rsidRPr="00922286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4. Развитие российского государства в 16 – 17 вв.</w:t>
            </w:r>
          </w:p>
        </w:tc>
      </w:tr>
      <w:tr w:rsidR="00C32DD8" w14:paraId="21DB2076" w14:textId="77777777" w:rsidTr="00C32DD8">
        <w:tc>
          <w:tcPr>
            <w:tcW w:w="988" w:type="dxa"/>
          </w:tcPr>
          <w:p w14:paraId="0CFBA795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2D58C57D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419D1564" w14:textId="77777777" w:rsidR="00C32DD8" w:rsidRPr="009B1890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9B189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424A7405" w14:textId="77777777" w:rsidR="00C32DD8" w:rsidRPr="009B1890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1890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Оборона какого города во время Ливонской войны спасла Русское государство от войска Стефана Батория? </w:t>
            </w:r>
          </w:p>
          <w:p w14:paraId="3D51C3BA" w14:textId="77777777" w:rsidR="00C32DD8" w:rsidRPr="00E606CD" w:rsidRDefault="00C32DD8" w:rsidP="00A333AA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06C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Суздаль</w:t>
            </w:r>
          </w:p>
          <w:p w14:paraId="04CE7D3B" w14:textId="77777777" w:rsidR="00C32DD8" w:rsidRPr="00E606CD" w:rsidRDefault="00C32DD8" w:rsidP="00A333AA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06C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Торжок</w:t>
            </w:r>
          </w:p>
          <w:p w14:paraId="00A6FEEE" w14:textId="77777777" w:rsidR="00C32DD8" w:rsidRPr="00E606CD" w:rsidRDefault="00C32DD8" w:rsidP="00A333AA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606C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Псков</w:t>
            </w:r>
          </w:p>
          <w:p w14:paraId="218E904F" w14:textId="77777777" w:rsidR="00C32DD8" w:rsidRPr="00E606CD" w:rsidRDefault="00C32DD8" w:rsidP="00A333AA">
            <w:pPr>
              <w:pStyle w:val="a3"/>
              <w:numPr>
                <w:ilvl w:val="0"/>
                <w:numId w:val="1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06C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Ржев</w:t>
            </w:r>
          </w:p>
        </w:tc>
        <w:tc>
          <w:tcPr>
            <w:tcW w:w="844" w:type="dxa"/>
          </w:tcPr>
          <w:p w14:paraId="7542E1B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2DD8" w14:paraId="365E18FB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E79166C" w14:textId="77777777" w:rsidR="00C32DD8" w:rsidRPr="00922286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5. Российская империя в 18 веке</w:t>
            </w:r>
          </w:p>
        </w:tc>
      </w:tr>
      <w:tr w:rsidR="00C32DD8" w14:paraId="12DAEC0D" w14:textId="77777777" w:rsidTr="00C32DD8">
        <w:tc>
          <w:tcPr>
            <w:tcW w:w="988" w:type="dxa"/>
          </w:tcPr>
          <w:p w14:paraId="52F136D0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5.4</w:t>
            </w:r>
          </w:p>
          <w:p w14:paraId="0AD0BD68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04FEEB38" w14:textId="77777777" w:rsidR="00C32DD8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2926BCE" w14:textId="77777777" w:rsidR="00C32DD8" w:rsidRPr="00FD7497" w:rsidRDefault="00C32DD8" w:rsidP="00C32DD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202C13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 w:bidi="ru-RU"/>
              </w:rPr>
              <w:t>«</w:t>
            </w:r>
            <w:r w:rsidRPr="00FD749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>Бунтовщиком хуже Пугачева» Екатерина II называла:</w:t>
            </w:r>
          </w:p>
          <w:p w14:paraId="063E9AFA" w14:textId="77777777" w:rsidR="00C32DD8" w:rsidRPr="00FD7497" w:rsidRDefault="00C32DD8" w:rsidP="00A333A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81"/>
              </w:tabs>
              <w:ind w:hanging="10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D7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Н.И. Новикова </w:t>
            </w:r>
          </w:p>
          <w:p w14:paraId="2ACC13D5" w14:textId="77777777" w:rsidR="00C32DD8" w:rsidRPr="00FD7497" w:rsidRDefault="00C32DD8" w:rsidP="00A333A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81"/>
              </w:tabs>
              <w:ind w:hanging="10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D7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Д.И. Фонвизина </w:t>
            </w:r>
          </w:p>
          <w:p w14:paraId="72218FE4" w14:textId="77777777" w:rsidR="00C32DD8" w:rsidRPr="00FD7497" w:rsidRDefault="00C32DD8" w:rsidP="00A333A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81"/>
              </w:tabs>
              <w:ind w:hanging="10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D7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Н.А. Радищева</w:t>
            </w:r>
          </w:p>
          <w:p w14:paraId="0C9A22E7" w14:textId="77777777" w:rsidR="00C32DD8" w:rsidRPr="00053043" w:rsidRDefault="00C32DD8" w:rsidP="00A333A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81"/>
              </w:tabs>
              <w:ind w:hanging="104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 w:bidi="ru-RU"/>
              </w:rPr>
            </w:pPr>
            <w:r w:rsidRPr="00FD74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Н.И. Панина</w:t>
            </w:r>
          </w:p>
        </w:tc>
        <w:tc>
          <w:tcPr>
            <w:tcW w:w="844" w:type="dxa"/>
          </w:tcPr>
          <w:p w14:paraId="1039C22D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2DD8" w14:paraId="2012BA37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39E6EEF" w14:textId="77777777" w:rsidR="00C32DD8" w:rsidRPr="00922286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6. Российская империя в 19 веке</w:t>
            </w:r>
          </w:p>
        </w:tc>
      </w:tr>
      <w:tr w:rsidR="00C32DD8" w14:paraId="5BBEF506" w14:textId="77777777" w:rsidTr="00C32DD8">
        <w:tc>
          <w:tcPr>
            <w:tcW w:w="988" w:type="dxa"/>
          </w:tcPr>
          <w:p w14:paraId="097E9F55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  <w:p w14:paraId="59B34111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4CD40410" w14:textId="77777777" w:rsidR="00C32DD8" w:rsidRPr="006C5E6E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CACC050" w14:textId="19A02CDF" w:rsidR="00C32DD8" w:rsidRPr="002E56EA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Бородин</w:t>
            </w:r>
            <w:r w:rsidR="00FD7497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ское сражение произошло в ходе:</w:t>
            </w:r>
          </w:p>
          <w:p w14:paraId="0A5AA97D" w14:textId="77777777" w:rsidR="00C32DD8" w:rsidRPr="002E56EA" w:rsidRDefault="00C32DD8" w:rsidP="00A333AA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Ливонской войны</w:t>
            </w:r>
          </w:p>
          <w:p w14:paraId="5324CD97" w14:textId="77777777" w:rsidR="00C32DD8" w:rsidRPr="002E56EA" w:rsidRDefault="00C32DD8" w:rsidP="00A333AA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Крымской войны</w:t>
            </w:r>
          </w:p>
          <w:p w14:paraId="45F00800" w14:textId="77777777" w:rsidR="00C32DD8" w:rsidRPr="002E56EA" w:rsidRDefault="00C32DD8" w:rsidP="00A333AA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Отечественной войны </w:t>
            </w:r>
          </w:p>
          <w:p w14:paraId="246FC24A" w14:textId="77777777" w:rsidR="00C32DD8" w:rsidRPr="006C5E6E" w:rsidRDefault="00C32DD8" w:rsidP="00A333AA">
            <w:pPr>
              <w:pStyle w:val="a3"/>
              <w:numPr>
                <w:ilvl w:val="0"/>
                <w:numId w:val="1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56E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Второй мировой войны</w:t>
            </w:r>
          </w:p>
        </w:tc>
        <w:tc>
          <w:tcPr>
            <w:tcW w:w="844" w:type="dxa"/>
          </w:tcPr>
          <w:p w14:paraId="6E7D6600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32DD8" w:rsidRPr="003675C9" w14:paraId="4CB6FC4F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7CADE17" w14:textId="77777777" w:rsidR="00C32DD8" w:rsidRPr="003675C9" w:rsidRDefault="00C32DD8" w:rsidP="00C32DD8">
            <w:pPr>
              <w:widowControl w:val="0"/>
              <w:suppressAutoHyphens/>
              <w:ind w:firstLine="2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43ED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</w:tr>
      <w:tr w:rsidR="00C32DD8" w:rsidRPr="003675C9" w14:paraId="7D71E19A" w14:textId="77777777" w:rsidTr="00C32DD8">
        <w:tc>
          <w:tcPr>
            <w:tcW w:w="988" w:type="dxa"/>
          </w:tcPr>
          <w:p w14:paraId="22FA4861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  <w:p w14:paraId="76B7775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776B51F2" w14:textId="77777777" w:rsidR="00C32DD8" w:rsidRPr="002E56EA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E56E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один правильный вариант ответа</w:t>
            </w:r>
          </w:p>
          <w:p w14:paraId="6B33BA68" w14:textId="77777777" w:rsidR="00C32DD8" w:rsidRPr="002E56EA" w:rsidRDefault="00C32DD8" w:rsidP="00C32DD8">
            <w:pPr>
              <w:pStyle w:val="af6"/>
              <w:tabs>
                <w:tab w:val="left" w:pos="0"/>
              </w:tabs>
              <w:rPr>
                <w:color w:val="000000" w:themeColor="text1"/>
                <w:sz w:val="22"/>
                <w:szCs w:val="22"/>
              </w:rPr>
            </w:pPr>
            <w:r w:rsidRPr="002E56EA">
              <w:rPr>
                <w:color w:val="000000" w:themeColor="text1"/>
                <w:sz w:val="22"/>
                <w:szCs w:val="22"/>
              </w:rPr>
              <w:t>В каком году были проведены самые массовые репрессии против членов компартии и командного состава вооруженных сил СССР?</w:t>
            </w:r>
          </w:p>
          <w:p w14:paraId="3A830D9C" w14:textId="77777777" w:rsidR="00C32DD8" w:rsidRPr="00050D2F" w:rsidRDefault="00C32DD8" w:rsidP="00A333AA">
            <w:pPr>
              <w:pStyle w:val="af6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  <w:tab w:val="left" w:pos="120"/>
                <w:tab w:val="left" w:pos="481"/>
              </w:tabs>
              <w:ind w:left="481" w:hanging="426"/>
              <w:rPr>
                <w:color w:val="000000" w:themeColor="text1"/>
                <w:sz w:val="24"/>
              </w:rPr>
            </w:pPr>
            <w:r w:rsidRPr="00050D2F">
              <w:rPr>
                <w:color w:val="000000" w:themeColor="text1"/>
                <w:sz w:val="24"/>
              </w:rPr>
              <w:t>1923 г.</w:t>
            </w:r>
          </w:p>
          <w:p w14:paraId="50ADEDD1" w14:textId="77777777" w:rsidR="00C32DD8" w:rsidRPr="00050D2F" w:rsidRDefault="00C32DD8" w:rsidP="00A333AA">
            <w:pPr>
              <w:pStyle w:val="af6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  <w:tab w:val="left" w:pos="481"/>
              </w:tabs>
              <w:ind w:left="481" w:hanging="426"/>
              <w:rPr>
                <w:color w:val="000000" w:themeColor="text1"/>
                <w:sz w:val="24"/>
              </w:rPr>
            </w:pPr>
            <w:r w:rsidRPr="00050D2F">
              <w:rPr>
                <w:color w:val="000000" w:themeColor="text1"/>
                <w:sz w:val="24"/>
              </w:rPr>
              <w:t>1917 г.</w:t>
            </w:r>
          </w:p>
          <w:p w14:paraId="3B894417" w14:textId="77777777" w:rsidR="00C32DD8" w:rsidRPr="00050D2F" w:rsidRDefault="00C32DD8" w:rsidP="00A333AA">
            <w:pPr>
              <w:pStyle w:val="af6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  <w:tab w:val="left" w:pos="481"/>
              </w:tabs>
              <w:ind w:left="481" w:hanging="426"/>
              <w:rPr>
                <w:color w:val="000000" w:themeColor="text1"/>
                <w:sz w:val="24"/>
              </w:rPr>
            </w:pPr>
            <w:r w:rsidRPr="00050D2F">
              <w:rPr>
                <w:color w:val="000000" w:themeColor="text1"/>
                <w:sz w:val="24"/>
              </w:rPr>
              <w:t>1936 г.</w:t>
            </w:r>
          </w:p>
          <w:p w14:paraId="1C06060B" w14:textId="77777777" w:rsidR="00C32DD8" w:rsidRPr="003C3888" w:rsidRDefault="00C32DD8" w:rsidP="00A333AA">
            <w:pPr>
              <w:pStyle w:val="af6"/>
              <w:numPr>
                <w:ilvl w:val="0"/>
                <w:numId w:val="14"/>
              </w:numPr>
              <w:shd w:val="clear" w:color="auto" w:fill="FFFFFF"/>
              <w:tabs>
                <w:tab w:val="left" w:pos="0"/>
                <w:tab w:val="left" w:pos="481"/>
              </w:tabs>
              <w:ind w:left="481" w:hanging="426"/>
              <w:rPr>
                <w:rFonts w:eastAsia="Calibri"/>
                <w:bCs/>
              </w:rPr>
            </w:pPr>
            <w:r w:rsidRPr="00050D2F">
              <w:rPr>
                <w:color w:val="000000" w:themeColor="text1"/>
                <w:sz w:val="24"/>
              </w:rPr>
              <w:t>1937 г.</w:t>
            </w:r>
          </w:p>
        </w:tc>
        <w:tc>
          <w:tcPr>
            <w:tcW w:w="844" w:type="dxa"/>
          </w:tcPr>
          <w:p w14:paraId="2E2285C0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32DD8" w:rsidRPr="003675C9" w14:paraId="3F903473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4E8BC65" w14:textId="77777777" w:rsidR="00C32DD8" w:rsidRPr="003C3888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50D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050D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Вторая Мировая война 1939-1945 гг. Великая Отечественная война. Блокада Ленинграда 1941-1944 гг.</w:t>
            </w:r>
          </w:p>
        </w:tc>
      </w:tr>
      <w:tr w:rsidR="00C32DD8" w:rsidRPr="003675C9" w14:paraId="18C9AC6E" w14:textId="77777777" w:rsidTr="00C32DD8">
        <w:tc>
          <w:tcPr>
            <w:tcW w:w="988" w:type="dxa"/>
          </w:tcPr>
          <w:p w14:paraId="1A38FDBD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9.6</w:t>
            </w:r>
          </w:p>
          <w:p w14:paraId="176B0CF6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00DCEFEB" w14:textId="77777777" w:rsidR="00C32DD8" w:rsidRPr="00050D2F" w:rsidRDefault="00C32DD8" w:rsidP="00FD749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50D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6ECC6D7" w14:textId="77777777" w:rsidR="00C32DD8" w:rsidRPr="00050D2F" w:rsidRDefault="00C32DD8" w:rsidP="00FD7497">
            <w:pPr>
              <w:pStyle w:val="2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В ходе какой битвы произошло крупнейшее танковое сражение Великой Отечественной войны?</w:t>
            </w:r>
          </w:p>
          <w:p w14:paraId="3494EFFD" w14:textId="77777777" w:rsidR="00C32DD8" w:rsidRPr="00050D2F" w:rsidRDefault="00C32DD8" w:rsidP="00A333AA">
            <w:pPr>
              <w:pStyle w:val="20"/>
              <w:numPr>
                <w:ilvl w:val="0"/>
                <w:numId w:val="15"/>
              </w:numPr>
              <w:tabs>
                <w:tab w:val="left" w:pos="481"/>
              </w:tabs>
              <w:spacing w:after="0" w:line="240" w:lineRule="auto"/>
              <w:ind w:hanging="665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Курская битва</w:t>
            </w:r>
          </w:p>
          <w:p w14:paraId="50C77F98" w14:textId="77777777" w:rsidR="00C32DD8" w:rsidRPr="00050D2F" w:rsidRDefault="00C32DD8" w:rsidP="00A333AA">
            <w:pPr>
              <w:pStyle w:val="20"/>
              <w:numPr>
                <w:ilvl w:val="0"/>
                <w:numId w:val="15"/>
              </w:numPr>
              <w:tabs>
                <w:tab w:val="left" w:pos="481"/>
              </w:tabs>
              <w:spacing w:after="0" w:line="240" w:lineRule="auto"/>
              <w:ind w:hanging="665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Битва за Москву</w:t>
            </w:r>
          </w:p>
          <w:p w14:paraId="1076DD63" w14:textId="77777777" w:rsidR="00C32DD8" w:rsidRPr="00050D2F" w:rsidRDefault="00C32DD8" w:rsidP="00A333AA">
            <w:pPr>
              <w:pStyle w:val="20"/>
              <w:numPr>
                <w:ilvl w:val="0"/>
                <w:numId w:val="15"/>
              </w:numPr>
              <w:tabs>
                <w:tab w:val="left" w:pos="481"/>
              </w:tabs>
              <w:spacing w:after="0" w:line="240" w:lineRule="auto"/>
              <w:ind w:hanging="665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</w:t>
            </w:r>
          </w:p>
          <w:p w14:paraId="3B17D969" w14:textId="77777777" w:rsidR="00C32DD8" w:rsidRPr="003C3888" w:rsidRDefault="00C32DD8" w:rsidP="00A333AA">
            <w:pPr>
              <w:pStyle w:val="af6"/>
              <w:numPr>
                <w:ilvl w:val="0"/>
                <w:numId w:val="15"/>
              </w:numPr>
              <w:shd w:val="clear" w:color="auto" w:fill="FFFFFF"/>
              <w:tabs>
                <w:tab w:val="left" w:pos="0"/>
                <w:tab w:val="left" w:pos="481"/>
              </w:tabs>
              <w:ind w:hanging="665"/>
              <w:rPr>
                <w:rFonts w:eastAsia="Calibri"/>
                <w:bCs/>
              </w:rPr>
            </w:pPr>
            <w:r w:rsidRPr="00050D2F">
              <w:rPr>
                <w:sz w:val="24"/>
              </w:rPr>
              <w:t>Битва за Берлин</w:t>
            </w:r>
          </w:p>
        </w:tc>
        <w:tc>
          <w:tcPr>
            <w:tcW w:w="844" w:type="dxa"/>
          </w:tcPr>
          <w:p w14:paraId="1CFC5EB3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C32DD8" w:rsidRPr="00B243ED" w14:paraId="7B80D144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BE8C2AB" w14:textId="77777777" w:rsidR="00C32DD8" w:rsidRPr="00E606CD" w:rsidRDefault="00C32DD8" w:rsidP="00E606CD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6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10. </w:t>
            </w:r>
            <w:r w:rsidRPr="00E606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Отечественная история второй половины 20 века</w:t>
            </w:r>
          </w:p>
        </w:tc>
      </w:tr>
      <w:tr w:rsidR="00C32DD8" w:rsidRPr="003675C9" w14:paraId="52A8C8B0" w14:textId="77777777" w:rsidTr="00C32DD8">
        <w:tc>
          <w:tcPr>
            <w:tcW w:w="988" w:type="dxa"/>
          </w:tcPr>
          <w:p w14:paraId="17E911EB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  <w:p w14:paraId="636133B8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230A0166" w14:textId="77777777" w:rsidR="00C32DD8" w:rsidRPr="00050D2F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50D2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1E45A94" w14:textId="77777777" w:rsidR="00C32DD8" w:rsidRPr="00050D2F" w:rsidRDefault="00C32DD8" w:rsidP="00C3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Понятие «культ личности» неразрывно связано с деятельностью:</w:t>
            </w:r>
          </w:p>
          <w:p w14:paraId="4073C645" w14:textId="77777777" w:rsidR="00C32DD8" w:rsidRPr="00050D2F" w:rsidRDefault="00C32DD8" w:rsidP="00A333AA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И.В. Сталина</w:t>
            </w:r>
          </w:p>
          <w:p w14:paraId="348A0B20" w14:textId="77777777" w:rsidR="00C32DD8" w:rsidRPr="00050D2F" w:rsidRDefault="00C32DD8" w:rsidP="00A333AA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В.И. Ленина</w:t>
            </w:r>
          </w:p>
          <w:p w14:paraId="2ED99E19" w14:textId="77777777" w:rsidR="00C32DD8" w:rsidRPr="00050D2F" w:rsidRDefault="00C32DD8" w:rsidP="00A333AA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>Н.С. Хрущева</w:t>
            </w:r>
          </w:p>
          <w:p w14:paraId="6D92E5E4" w14:textId="77777777" w:rsidR="00C32DD8" w:rsidRPr="00050D2F" w:rsidRDefault="00C32DD8" w:rsidP="00A333AA">
            <w:pPr>
              <w:pStyle w:val="a3"/>
              <w:numPr>
                <w:ilvl w:val="0"/>
                <w:numId w:val="1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0D2F">
              <w:rPr>
                <w:rFonts w:ascii="Times New Roman" w:hAnsi="Times New Roman" w:cs="Times New Roman"/>
                <w:sz w:val="24"/>
                <w:szCs w:val="24"/>
              </w:rPr>
              <w:t xml:space="preserve">М.С. Горбачева </w:t>
            </w:r>
          </w:p>
        </w:tc>
        <w:tc>
          <w:tcPr>
            <w:tcW w:w="844" w:type="dxa"/>
          </w:tcPr>
          <w:p w14:paraId="378A609A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32DD8" w:rsidRPr="003675C9" w14:paraId="3C501BC4" w14:textId="77777777" w:rsidTr="00C32DD8">
        <w:tc>
          <w:tcPr>
            <w:tcW w:w="988" w:type="dxa"/>
          </w:tcPr>
          <w:p w14:paraId="3027F27D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  <w:p w14:paraId="078E6421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7CA3FABC" w14:textId="77777777" w:rsidR="00C32DD8" w:rsidRPr="00980A6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80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9D6F9B4" w14:textId="77777777" w:rsidR="00C32DD8" w:rsidRPr="00980A63" w:rsidRDefault="00C32DD8" w:rsidP="00C32DD8">
            <w:pPr>
              <w:pStyle w:val="af6"/>
              <w:shd w:val="clear" w:color="auto" w:fill="FFFFFF"/>
              <w:tabs>
                <w:tab w:val="left" w:pos="0"/>
              </w:tabs>
              <w:rPr>
                <w:sz w:val="24"/>
              </w:rPr>
            </w:pPr>
            <w:r w:rsidRPr="00980A63">
              <w:rPr>
                <w:sz w:val="24"/>
              </w:rPr>
              <w:t>Карибский кризис, связанный с размещением ракет вблизи границ СССР и США произошел во время правления:</w:t>
            </w:r>
          </w:p>
          <w:p w14:paraId="07364E87" w14:textId="77777777" w:rsidR="00C32DD8" w:rsidRPr="00980A63" w:rsidRDefault="00C32DD8" w:rsidP="00A333AA">
            <w:pPr>
              <w:pStyle w:val="af6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И.В. Сталина</w:t>
            </w:r>
          </w:p>
          <w:p w14:paraId="496F463E" w14:textId="77777777" w:rsidR="00C32DD8" w:rsidRPr="00980A63" w:rsidRDefault="00C32DD8" w:rsidP="00A333AA">
            <w:pPr>
              <w:pStyle w:val="af6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Н.С.Хрущева</w:t>
            </w:r>
          </w:p>
          <w:p w14:paraId="4CE69103" w14:textId="77777777" w:rsidR="00C32DD8" w:rsidRPr="00980A63" w:rsidRDefault="00C32DD8" w:rsidP="00A333AA">
            <w:pPr>
              <w:pStyle w:val="af6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Л.И. Брежнева</w:t>
            </w:r>
          </w:p>
          <w:p w14:paraId="44560DC9" w14:textId="77777777" w:rsidR="00C32DD8" w:rsidRPr="00980A63" w:rsidRDefault="00C32DD8" w:rsidP="00A333AA">
            <w:pPr>
              <w:pStyle w:val="af6"/>
              <w:numPr>
                <w:ilvl w:val="0"/>
                <w:numId w:val="17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rFonts w:eastAsia="Calibri"/>
                <w:bCs/>
                <w:sz w:val="24"/>
              </w:rPr>
            </w:pPr>
            <w:r w:rsidRPr="00980A63">
              <w:rPr>
                <w:sz w:val="24"/>
              </w:rPr>
              <w:t>К.У.Черненко</w:t>
            </w:r>
          </w:p>
        </w:tc>
        <w:tc>
          <w:tcPr>
            <w:tcW w:w="844" w:type="dxa"/>
          </w:tcPr>
          <w:p w14:paraId="345BAEDD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32DD8" w:rsidRPr="003675C9" w14:paraId="742A6774" w14:textId="77777777" w:rsidTr="00C32DD8">
        <w:tc>
          <w:tcPr>
            <w:tcW w:w="988" w:type="dxa"/>
          </w:tcPr>
          <w:p w14:paraId="684612FB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  <w:p w14:paraId="63530CC9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041E608D" w14:textId="77777777" w:rsidR="00C32DD8" w:rsidRPr="00980A6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80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C6AB96C" w14:textId="77777777" w:rsidR="00C32DD8" w:rsidRPr="00980A63" w:rsidRDefault="00C32DD8" w:rsidP="00C3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Военное противостояние СССР и США, именуемое «Холодная война» наступило сразу же после:</w:t>
            </w:r>
          </w:p>
          <w:p w14:paraId="4558208D" w14:textId="77777777" w:rsidR="00C32DD8" w:rsidRPr="00980A63" w:rsidRDefault="00C32DD8" w:rsidP="00A333AA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Окончания второй мировой войны</w:t>
            </w:r>
          </w:p>
          <w:p w14:paraId="60E5A387" w14:textId="77777777" w:rsidR="00C32DD8" w:rsidRPr="00980A63" w:rsidRDefault="00C32DD8" w:rsidP="00A333AA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Окончания первой мировой войны</w:t>
            </w:r>
          </w:p>
          <w:p w14:paraId="64BF57DE" w14:textId="77777777" w:rsidR="00C32DD8" w:rsidRPr="00980A63" w:rsidRDefault="00C32DD8" w:rsidP="00A333AA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Построения берлинской стены</w:t>
            </w:r>
          </w:p>
          <w:p w14:paraId="1B9ADA15" w14:textId="77777777" w:rsidR="00C32DD8" w:rsidRPr="00980A63" w:rsidRDefault="00C32DD8" w:rsidP="00A333AA">
            <w:pPr>
              <w:pStyle w:val="a3"/>
              <w:numPr>
                <w:ilvl w:val="0"/>
                <w:numId w:val="1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Карибского кризиса</w:t>
            </w:r>
          </w:p>
        </w:tc>
        <w:tc>
          <w:tcPr>
            <w:tcW w:w="844" w:type="dxa"/>
          </w:tcPr>
          <w:p w14:paraId="1EAD29D4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C32DD8" w:rsidRPr="00B243ED" w14:paraId="53B4FE56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9CFCB3F" w14:textId="77777777" w:rsidR="00C32DD8" w:rsidRPr="00B243ED" w:rsidRDefault="00C32DD8" w:rsidP="00E606CD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11</w:t>
            </w:r>
            <w:r w:rsidRPr="00B243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Российская Федерация на рубеже веков</w:t>
            </w:r>
          </w:p>
        </w:tc>
      </w:tr>
      <w:tr w:rsidR="00C32DD8" w:rsidRPr="003675C9" w14:paraId="0012FD32" w14:textId="77777777" w:rsidTr="00C32DD8">
        <w:tc>
          <w:tcPr>
            <w:tcW w:w="988" w:type="dxa"/>
          </w:tcPr>
          <w:p w14:paraId="618E09E6" w14:textId="4A122D59" w:rsidR="00C32DD8" w:rsidRPr="00980A63" w:rsidRDefault="004643C9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  <w:p w14:paraId="211EA289" w14:textId="77777777" w:rsidR="00C32DD8" w:rsidRPr="00980A63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796" w:type="dxa"/>
          </w:tcPr>
          <w:p w14:paraId="2F4E1D6A" w14:textId="77777777" w:rsidR="00C32DD8" w:rsidRPr="00980A6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80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2CB3576" w14:textId="77777777" w:rsidR="00C32DD8" w:rsidRPr="00980A63" w:rsidRDefault="00C32DD8" w:rsidP="00C3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Специальная военная операция происходит</w:t>
            </w:r>
            <w:r w:rsidRPr="00980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0A63">
              <w:rPr>
                <w:rFonts w:ascii="Times New Roman" w:hAnsi="Times New Roman" w:cs="Times New Roman"/>
                <w:sz w:val="24"/>
                <w:szCs w:val="24"/>
              </w:rPr>
              <w:t xml:space="preserve">во время президентства: </w:t>
            </w:r>
          </w:p>
          <w:p w14:paraId="28CED46C" w14:textId="77777777" w:rsidR="00C32DD8" w:rsidRPr="00980A63" w:rsidRDefault="00C32DD8" w:rsidP="00A333AA">
            <w:pPr>
              <w:pStyle w:val="af6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Б.Н. Ельцина</w:t>
            </w:r>
          </w:p>
          <w:p w14:paraId="21B803EF" w14:textId="77777777" w:rsidR="00C32DD8" w:rsidRPr="00980A63" w:rsidRDefault="00C32DD8" w:rsidP="00A333AA">
            <w:pPr>
              <w:pStyle w:val="af6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Д.А. Медведева</w:t>
            </w:r>
          </w:p>
          <w:p w14:paraId="2B7BB35B" w14:textId="77777777" w:rsidR="00C32DD8" w:rsidRPr="00980A63" w:rsidRDefault="00C32DD8" w:rsidP="00A333AA">
            <w:pPr>
              <w:pStyle w:val="af6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sz w:val="24"/>
              </w:rPr>
            </w:pPr>
            <w:r w:rsidRPr="00980A63">
              <w:rPr>
                <w:sz w:val="24"/>
              </w:rPr>
              <w:t>В.В. Путина</w:t>
            </w:r>
          </w:p>
          <w:p w14:paraId="439C6122" w14:textId="77777777" w:rsidR="00C32DD8" w:rsidRPr="00980A63" w:rsidRDefault="00C32DD8" w:rsidP="00A333AA">
            <w:pPr>
              <w:pStyle w:val="af6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ind w:left="481" w:hanging="426"/>
              <w:rPr>
                <w:rFonts w:eastAsia="Calibri"/>
                <w:b/>
                <w:bCs/>
                <w:sz w:val="24"/>
              </w:rPr>
            </w:pPr>
            <w:r w:rsidRPr="00980A63">
              <w:rPr>
                <w:sz w:val="24"/>
              </w:rPr>
              <w:t>М.С. Горбачева</w:t>
            </w:r>
          </w:p>
        </w:tc>
        <w:tc>
          <w:tcPr>
            <w:tcW w:w="844" w:type="dxa"/>
          </w:tcPr>
          <w:p w14:paraId="61471C3B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</w:tbl>
    <w:p w14:paraId="73882102" w14:textId="77777777" w:rsidR="00C32DD8" w:rsidRPr="006A346B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48672C42" w14:textId="77777777" w:rsidR="00C32DD8" w:rsidRDefault="00C32DD8" w:rsidP="00C32DD8">
      <w:pPr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3919C20F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026CA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2C368A60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4"/>
        <w:gridCol w:w="7326"/>
        <w:gridCol w:w="1064"/>
      </w:tblGrid>
      <w:tr w:rsidR="00C32DD8" w14:paraId="1ED26E85" w14:textId="77777777" w:rsidTr="00C32DD8">
        <w:trPr>
          <w:cantSplit/>
          <w:trHeight w:val="1375"/>
        </w:trPr>
        <w:tc>
          <w:tcPr>
            <w:tcW w:w="981" w:type="dxa"/>
            <w:textDirection w:val="btLr"/>
          </w:tcPr>
          <w:p w14:paraId="43673EF2" w14:textId="77777777" w:rsidR="00C32DD8" w:rsidRPr="008042B4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AE69AFC" w14:textId="77777777" w:rsidR="00C32DD8" w:rsidRPr="00C377E5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03" w:type="dxa"/>
            <w:vAlign w:val="center"/>
          </w:tcPr>
          <w:p w14:paraId="2BD4A3EB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17A13747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32DD8" w14:paraId="6FE106D4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9E6A1FC" w14:textId="77777777" w:rsidR="00C32DD8" w:rsidRPr="00922286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5. Российская империя в 18 веке</w:t>
            </w:r>
          </w:p>
        </w:tc>
      </w:tr>
      <w:tr w:rsidR="00C32DD8" w14:paraId="0A0FEC61" w14:textId="77777777" w:rsidTr="00C32DD8">
        <w:tc>
          <w:tcPr>
            <w:tcW w:w="981" w:type="dxa"/>
          </w:tcPr>
          <w:p w14:paraId="26CFDB65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0F206638" w14:textId="2A6C9614" w:rsidR="00C32DD8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</w:tcPr>
          <w:p w14:paraId="68FE327B" w14:textId="77777777" w:rsidR="00C32DD8" w:rsidRPr="00D96E02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6E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7AE3851A" w14:textId="77777777" w:rsidR="00C32DD8" w:rsidRPr="00D96E02" w:rsidRDefault="00C32DD8" w:rsidP="00C32D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D96E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Первые высшие учебные заведения в России - это</w:t>
            </w:r>
          </w:p>
          <w:p w14:paraId="05763048" w14:textId="77777777" w:rsidR="00C32DD8" w:rsidRPr="00C9639D" w:rsidRDefault="00C32DD8" w:rsidP="00A333AA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63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Санкт-Петербургский университет</w:t>
            </w:r>
          </w:p>
          <w:p w14:paraId="2226FB1F" w14:textId="77777777" w:rsidR="00C32DD8" w:rsidRPr="00C9639D" w:rsidRDefault="00C32DD8" w:rsidP="00A333AA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63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Могилевская духовная академия</w:t>
            </w:r>
          </w:p>
          <w:p w14:paraId="4C7C9A3F" w14:textId="77777777" w:rsidR="00C32DD8" w:rsidRPr="00C9639D" w:rsidRDefault="00C32DD8" w:rsidP="00A333AA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C963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Славяно-греко-латинская академия </w:t>
            </w:r>
          </w:p>
          <w:p w14:paraId="63362F63" w14:textId="77777777" w:rsidR="00C32DD8" w:rsidRPr="00C9639D" w:rsidRDefault="00C32DD8" w:rsidP="00A333AA">
            <w:pPr>
              <w:pStyle w:val="a3"/>
              <w:numPr>
                <w:ilvl w:val="0"/>
                <w:numId w:val="20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  <w:r w:rsidRPr="00C9639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школа Заиконоспасского монастыря</w:t>
            </w:r>
          </w:p>
        </w:tc>
        <w:tc>
          <w:tcPr>
            <w:tcW w:w="844" w:type="dxa"/>
          </w:tcPr>
          <w:p w14:paraId="30C4D443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C32DD8" w14:paraId="671B87EB" w14:textId="77777777" w:rsidTr="00C32DD8">
        <w:trPr>
          <w:trHeight w:val="2116"/>
        </w:trPr>
        <w:tc>
          <w:tcPr>
            <w:tcW w:w="981" w:type="dxa"/>
          </w:tcPr>
          <w:p w14:paraId="1FEBF725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3A74F8DE" w14:textId="6518DCC3" w:rsidR="00C32DD8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</w:tcPr>
          <w:p w14:paraId="347C3FDB" w14:textId="77777777" w:rsidR="00C32DD8" w:rsidRPr="00D96E02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6E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1DAA7AEB" w14:textId="77777777" w:rsidR="00C32DD8" w:rsidRPr="00D96E02" w:rsidRDefault="00C32DD8" w:rsidP="00C32DD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96E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16 и 17 веках во время этих осад, горожане держали оборону крепостей. Эти осады изменили как ход Ливонской войны, так и Смутного времени. Об обороне каких городов идет речь?</w:t>
            </w:r>
          </w:p>
          <w:p w14:paraId="303A525A" w14:textId="77777777" w:rsidR="00C32DD8" w:rsidRPr="00C9639D" w:rsidRDefault="00C32DD8" w:rsidP="00A333AA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Пскова</w:t>
            </w:r>
          </w:p>
          <w:p w14:paraId="48761D63" w14:textId="77777777" w:rsidR="00C32DD8" w:rsidRPr="00C9639D" w:rsidRDefault="00C32DD8" w:rsidP="00A333AA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Азова</w:t>
            </w:r>
          </w:p>
          <w:p w14:paraId="76523EDF" w14:textId="77777777" w:rsidR="00C32DD8" w:rsidRPr="00C9639D" w:rsidRDefault="00C32DD8" w:rsidP="00A333AA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Волоколамска</w:t>
            </w:r>
          </w:p>
          <w:p w14:paraId="4C42DE08" w14:textId="77777777" w:rsidR="00C32DD8" w:rsidRPr="00C9639D" w:rsidRDefault="00C32DD8" w:rsidP="00A333AA">
            <w:pPr>
              <w:pStyle w:val="a3"/>
              <w:numPr>
                <w:ilvl w:val="0"/>
                <w:numId w:val="21"/>
              </w:numPr>
              <w:ind w:left="496" w:hanging="496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Смоленска</w:t>
            </w:r>
          </w:p>
        </w:tc>
        <w:tc>
          <w:tcPr>
            <w:tcW w:w="844" w:type="dxa"/>
          </w:tcPr>
          <w:p w14:paraId="3C4CBDD6" w14:textId="77777777" w:rsidR="00C32DD8" w:rsidRPr="00C9639D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1, 4</w:t>
            </w:r>
          </w:p>
        </w:tc>
      </w:tr>
      <w:tr w:rsidR="00C32DD8" w:rsidRPr="005B564F" w14:paraId="1EDD4F58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63A1FA9" w14:textId="77777777" w:rsidR="00C32DD8" w:rsidRPr="005B564F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6. Российская империя в 19 веке</w:t>
            </w:r>
          </w:p>
        </w:tc>
      </w:tr>
      <w:tr w:rsidR="00C32DD8" w:rsidRPr="003675C9" w14:paraId="38670D41" w14:textId="77777777" w:rsidTr="00C32DD8">
        <w:tc>
          <w:tcPr>
            <w:tcW w:w="981" w:type="dxa"/>
          </w:tcPr>
          <w:p w14:paraId="2B39983F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6.6</w:t>
            </w:r>
          </w:p>
          <w:p w14:paraId="5B9261FB" w14:textId="090A45FA" w:rsidR="00C32DD8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</w:tcPr>
          <w:p w14:paraId="19C5C3C3" w14:textId="77777777" w:rsidR="00C32DD8" w:rsidRPr="00D96E02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6E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52F3C0B1" w14:textId="780B9C8D" w:rsidR="00C32DD8" w:rsidRPr="00D96E02" w:rsidRDefault="00C32DD8" w:rsidP="00A27C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Ниже приведен список терминов. Найдите и запишите порядковые номера терминов, относящихся к событиям (явлениям) XIX в. </w:t>
            </w:r>
          </w:p>
          <w:p w14:paraId="6C34309F" w14:textId="77777777" w:rsidR="00C32DD8" w:rsidRPr="00D96E02" w:rsidRDefault="00C32DD8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«обязанные крестьяне»    </w:t>
            </w:r>
          </w:p>
          <w:p w14:paraId="293A3A4D" w14:textId="60C25725" w:rsidR="00C32DD8" w:rsidRPr="00D96E02" w:rsidRDefault="00C32DD8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промышленные переворот     </w:t>
            </w:r>
          </w:p>
          <w:p w14:paraId="39DB5D3C" w14:textId="0348C0A1" w:rsidR="00C32DD8" w:rsidRPr="00D96E02" w:rsidRDefault="00C32DD8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отруб    </w:t>
            </w:r>
          </w:p>
          <w:p w14:paraId="2F94A8A8" w14:textId="2C382170" w:rsidR="00C32DD8" w:rsidRPr="00D96E02" w:rsidRDefault="00C32DD8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присяжные заседатели</w:t>
            </w:r>
          </w:p>
          <w:p w14:paraId="03F4B5EF" w14:textId="79C40B48" w:rsidR="00E606CD" w:rsidRDefault="00E606CD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C32DD8"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утор</w:t>
            </w:r>
          </w:p>
          <w:p w14:paraId="0C2A4629" w14:textId="331D3E88" w:rsidR="00C32DD8" w:rsidRPr="00E606CD" w:rsidRDefault="00C32DD8" w:rsidP="00A333AA">
            <w:pPr>
              <w:numPr>
                <w:ilvl w:val="0"/>
                <w:numId w:val="22"/>
              </w:numPr>
              <w:ind w:left="493" w:hanging="49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606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рекрутская повинность</w:t>
            </w:r>
          </w:p>
        </w:tc>
        <w:tc>
          <w:tcPr>
            <w:tcW w:w="844" w:type="dxa"/>
          </w:tcPr>
          <w:p w14:paraId="4CD23C7B" w14:textId="77777777" w:rsidR="00C32DD8" w:rsidRPr="003675C9" w:rsidRDefault="00C32DD8" w:rsidP="00C32DD8">
            <w:pPr>
              <w:ind w:left="18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1,2,4,6</w:t>
            </w:r>
          </w:p>
        </w:tc>
      </w:tr>
      <w:tr w:rsidR="00C32DD8" w:rsidRPr="003675C9" w14:paraId="5E3678B0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47456E5" w14:textId="77777777" w:rsidR="00C32DD8" w:rsidRPr="003675C9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43ED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</w:tr>
      <w:tr w:rsidR="00C32DD8" w:rsidRPr="003675C9" w14:paraId="0CB51D10" w14:textId="77777777" w:rsidTr="00C32DD8">
        <w:tc>
          <w:tcPr>
            <w:tcW w:w="981" w:type="dxa"/>
          </w:tcPr>
          <w:p w14:paraId="6AC0EE8C" w14:textId="3F3635B4" w:rsidR="00C32DD8" w:rsidRDefault="000A2E19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  <w:p w14:paraId="068C5F4F" w14:textId="340001FF" w:rsidR="00C32DD8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</w:tcPr>
          <w:p w14:paraId="52310322" w14:textId="77777777" w:rsidR="00C32DD8" w:rsidRPr="00D96E02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D96E02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3D521A5A" w14:textId="4973DB9E" w:rsidR="00C32DD8" w:rsidRPr="00D96E02" w:rsidRDefault="00C32DD8" w:rsidP="00A27C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6E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Ниже приведен список терминов. Найдите и запишите порядковые номера терминов, относящихся к событиям (явлениям) XX в. </w:t>
            </w:r>
          </w:p>
          <w:p w14:paraId="11C9B0DC" w14:textId="77777777" w:rsidR="00C32DD8" w:rsidRPr="00C9639D" w:rsidRDefault="00C32DD8" w:rsidP="00A333AA">
            <w:pPr>
              <w:pStyle w:val="a3"/>
              <w:numPr>
                <w:ilvl w:val="0"/>
                <w:numId w:val="23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63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революция   </w:t>
            </w:r>
          </w:p>
          <w:p w14:paraId="0192AA50" w14:textId="77777777" w:rsidR="00C32DD8" w:rsidRPr="00C9639D" w:rsidRDefault="00C32DD8" w:rsidP="00A333AA">
            <w:pPr>
              <w:pStyle w:val="a3"/>
              <w:numPr>
                <w:ilvl w:val="0"/>
                <w:numId w:val="23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63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гражданская война     </w:t>
            </w:r>
          </w:p>
          <w:p w14:paraId="729C6FFD" w14:textId="77777777" w:rsidR="00C32DD8" w:rsidRPr="00C9639D" w:rsidRDefault="00C32DD8" w:rsidP="00A333AA">
            <w:pPr>
              <w:pStyle w:val="a3"/>
              <w:numPr>
                <w:ilvl w:val="0"/>
                <w:numId w:val="23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63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   </w:t>
            </w:r>
          </w:p>
          <w:p w14:paraId="76812E33" w14:textId="77777777" w:rsidR="00C32DD8" w:rsidRPr="00C9639D" w:rsidRDefault="00C32DD8" w:rsidP="00A333AA">
            <w:pPr>
              <w:pStyle w:val="a3"/>
              <w:numPr>
                <w:ilvl w:val="0"/>
                <w:numId w:val="23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63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Луганская Народная республика</w:t>
            </w:r>
          </w:p>
          <w:p w14:paraId="3E0D4D90" w14:textId="3F89CC1C" w:rsidR="00C32DD8" w:rsidRPr="00E606CD" w:rsidRDefault="00C32DD8" w:rsidP="00A333AA">
            <w:pPr>
              <w:pStyle w:val="a3"/>
              <w:numPr>
                <w:ilvl w:val="0"/>
                <w:numId w:val="23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63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колхоз</w:t>
            </w:r>
          </w:p>
        </w:tc>
        <w:tc>
          <w:tcPr>
            <w:tcW w:w="844" w:type="dxa"/>
          </w:tcPr>
          <w:p w14:paraId="1F654FDA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1,2,3,5</w:t>
            </w:r>
          </w:p>
        </w:tc>
      </w:tr>
      <w:tr w:rsidR="00C32DD8" w:rsidRPr="00B243ED" w14:paraId="032E484E" w14:textId="77777777" w:rsidTr="00C32DD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B28B180" w14:textId="77777777" w:rsidR="00C32DD8" w:rsidRPr="00B243ED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11</w:t>
            </w:r>
            <w:r w:rsidRPr="00B243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43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Российская Федерация на рубеже веков</w:t>
            </w:r>
          </w:p>
        </w:tc>
      </w:tr>
      <w:tr w:rsidR="00C32DD8" w:rsidRPr="003675C9" w14:paraId="5F3A41FA" w14:textId="77777777" w:rsidTr="005E0EF9">
        <w:tc>
          <w:tcPr>
            <w:tcW w:w="981" w:type="dxa"/>
          </w:tcPr>
          <w:p w14:paraId="219892C8" w14:textId="334BC612" w:rsidR="00C32DD8" w:rsidRPr="005E0EF9" w:rsidRDefault="006143CE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  <w:p w14:paraId="7543D035" w14:textId="2B2985DA" w:rsidR="00C32DD8" w:rsidRPr="005E0EF9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EF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 w:rsidRPr="005E0E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  <w:shd w:val="clear" w:color="auto" w:fill="FFFFFF" w:themeFill="background1"/>
          </w:tcPr>
          <w:p w14:paraId="45977205" w14:textId="77777777" w:rsidR="00C32DD8" w:rsidRPr="005E0EF9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E0EF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5DFE11E4" w14:textId="18942ADD" w:rsidR="00C32DD8" w:rsidRPr="005E0EF9" w:rsidRDefault="00C32DD8" w:rsidP="00E606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Ниже приведен список терминов. Найдите и запишите порядковые номера терминов, относящихся к событиям (явлениям) XX</w:t>
            </w: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в. </w:t>
            </w:r>
          </w:p>
          <w:p w14:paraId="77013D21" w14:textId="77777777" w:rsidR="00C32DD8" w:rsidRPr="005E0EF9" w:rsidRDefault="00C32DD8" w:rsidP="00A333AA">
            <w:pPr>
              <w:pStyle w:val="a3"/>
              <w:numPr>
                <w:ilvl w:val="0"/>
                <w:numId w:val="24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коллективизация </w:t>
            </w:r>
          </w:p>
          <w:p w14:paraId="05930B03" w14:textId="77777777" w:rsidR="00C32DD8" w:rsidRPr="005E0EF9" w:rsidRDefault="00C32DD8" w:rsidP="00A333AA">
            <w:pPr>
              <w:pStyle w:val="a3"/>
              <w:numPr>
                <w:ilvl w:val="0"/>
                <w:numId w:val="24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Варшавский договор    </w:t>
            </w:r>
          </w:p>
          <w:p w14:paraId="751A147B" w14:textId="3F0EF7D1" w:rsidR="00C32DD8" w:rsidRDefault="00C32DD8" w:rsidP="00A333AA">
            <w:pPr>
              <w:pStyle w:val="a3"/>
              <w:numPr>
                <w:ilvl w:val="0"/>
                <w:numId w:val="24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Вхождение </w:t>
            </w:r>
            <w:r w:rsidR="005E0EF9"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Эстонии</w:t>
            </w: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блок НАТО </w:t>
            </w:r>
          </w:p>
          <w:p w14:paraId="3C45E950" w14:textId="002BB825" w:rsidR="005E0EF9" w:rsidRPr="005E0EF9" w:rsidRDefault="005E0EF9" w:rsidP="00A333AA">
            <w:pPr>
              <w:pStyle w:val="a3"/>
              <w:numPr>
                <w:ilvl w:val="0"/>
                <w:numId w:val="24"/>
              </w:numPr>
              <w:ind w:left="496" w:hanging="49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Окончание конфликта в Чеченской республике</w:t>
            </w:r>
          </w:p>
          <w:p w14:paraId="5F9A90F1" w14:textId="77777777" w:rsidR="00C32DD8" w:rsidRPr="005E0EF9" w:rsidRDefault="00C32DD8" w:rsidP="00A333AA">
            <w:pPr>
              <w:pStyle w:val="a3"/>
              <w:numPr>
                <w:ilvl w:val="0"/>
                <w:numId w:val="24"/>
              </w:numPr>
              <w:ind w:left="496" w:hanging="496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0E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община</w:t>
            </w:r>
          </w:p>
        </w:tc>
        <w:tc>
          <w:tcPr>
            <w:tcW w:w="844" w:type="dxa"/>
          </w:tcPr>
          <w:p w14:paraId="47B754BA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0E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C32DD8" w:rsidRPr="003675C9" w14:paraId="28AD3D9F" w14:textId="77777777" w:rsidTr="00C32DD8">
        <w:tc>
          <w:tcPr>
            <w:tcW w:w="981" w:type="dxa"/>
          </w:tcPr>
          <w:p w14:paraId="59020EED" w14:textId="7093426E" w:rsidR="00C32DD8" w:rsidRDefault="006143CE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  <w:bookmarkStart w:id="0" w:name="_GoBack"/>
            <w:bookmarkEnd w:id="0"/>
          </w:p>
          <w:p w14:paraId="3F0384A5" w14:textId="5BF73EDC" w:rsidR="00C32DD8" w:rsidRPr="00BC393F" w:rsidRDefault="00E606CD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32DD8" w:rsidRPr="00C963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03" w:type="dxa"/>
          </w:tcPr>
          <w:p w14:paraId="79EA829B" w14:textId="77777777" w:rsidR="005E0EF9" w:rsidRPr="005E0EF9" w:rsidRDefault="005E0EF9" w:rsidP="005E0EF9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5E0EF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Выберите верные утверждения</w:t>
            </w:r>
          </w:p>
          <w:p w14:paraId="5943CF1E" w14:textId="371155F2" w:rsidR="005E0EF9" w:rsidRDefault="005E0EF9" w:rsidP="005E0EF9">
            <w:pPr>
              <w:pStyle w:val="a3"/>
              <w:widowControl w:val="0"/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5E0EF9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 xml:space="preserve">Найдите и запишите порядковые номера </w:t>
            </w:r>
            <w:r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событий</w:t>
            </w:r>
            <w:r w:rsidRPr="005E0EF9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 xml:space="preserve">, относящихся к </w:t>
            </w:r>
            <w:r w:rsidRPr="005E0EF9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lastRenderedPageBreak/>
              <w:t xml:space="preserve">событиям (явлениям) </w:t>
            </w:r>
            <w:r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 xml:space="preserve">истории России в начале </w:t>
            </w:r>
            <w:r w:rsidRPr="005E0EF9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XXI в.</w:t>
            </w:r>
          </w:p>
          <w:p w14:paraId="721BDC80" w14:textId="284424C8" w:rsidR="00C32DD8" w:rsidRPr="00F645CB" w:rsidRDefault="00C32DD8" w:rsidP="00A333AA">
            <w:pPr>
              <w:pStyle w:val="a3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496" w:hanging="496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Одним из последствий присоединения Крыма к России стало наложение на Россию экономических санкций.</w:t>
            </w:r>
          </w:p>
          <w:p w14:paraId="31E720EC" w14:textId="65FF008E" w:rsidR="00C32DD8" w:rsidRPr="00F645CB" w:rsidRDefault="00C32DD8" w:rsidP="00A333AA">
            <w:pPr>
              <w:pStyle w:val="a3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496" w:hanging="496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 xml:space="preserve">Россия разработала вакцину от </w:t>
            </w: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val="en-US" w:eastAsia="zh-CN" w:bidi="hi-IN"/>
              </w:rPr>
              <w:t>Covid</w:t>
            </w: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-19.</w:t>
            </w:r>
          </w:p>
          <w:p w14:paraId="0AE6D27B" w14:textId="77777777" w:rsidR="00C32DD8" w:rsidRPr="00F645CB" w:rsidRDefault="00C32DD8" w:rsidP="00A333AA">
            <w:pPr>
              <w:pStyle w:val="a3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496" w:hanging="496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Россия не попала в тройку лидеров в медальном зачёте Олимпиады в Сочи - 2014.</w:t>
            </w:r>
          </w:p>
          <w:p w14:paraId="54257CDE" w14:textId="77777777" w:rsidR="00C32DD8" w:rsidRDefault="00C32DD8" w:rsidP="00A333AA">
            <w:pPr>
              <w:pStyle w:val="a3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496" w:hanging="496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>В.В. Путин непрерывно находился на должности президента РФ с 2000 года.</w:t>
            </w:r>
          </w:p>
          <w:p w14:paraId="3D3435BA" w14:textId="77777777" w:rsidR="00C32DD8" w:rsidRPr="00F645CB" w:rsidRDefault="00C32DD8" w:rsidP="00A333AA">
            <w:pPr>
              <w:pStyle w:val="a3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ind w:left="496" w:hanging="496"/>
              <w:jc w:val="both"/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</w:pPr>
            <w:r w:rsidRPr="00F645CB">
              <w:rPr>
                <w:rFonts w:ascii="Liberation Serif" w:eastAsia="Times New Roman" w:hAnsi="Liberation Serif" w:cs="Arial"/>
                <w:kern w:val="1"/>
                <w:sz w:val="24"/>
                <w:szCs w:val="24"/>
                <w:lang w:eastAsia="zh-CN" w:bidi="hi-IN"/>
              </w:rPr>
              <w:t xml:space="preserve">А.А. Навальный получил известность благодаря активной поддержке российской власти. </w:t>
            </w:r>
          </w:p>
        </w:tc>
        <w:tc>
          <w:tcPr>
            <w:tcW w:w="844" w:type="dxa"/>
          </w:tcPr>
          <w:p w14:paraId="16FDFBB0" w14:textId="77777777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1,2</w:t>
            </w:r>
          </w:p>
        </w:tc>
      </w:tr>
    </w:tbl>
    <w:p w14:paraId="1921B676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lastRenderedPageBreak/>
        <w:br w:type="page"/>
      </w:r>
    </w:p>
    <w:p w14:paraId="3D617B19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026CA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СООТВЕТСТВИЕ / СОПОСТАВЛЕНИЕ</w:t>
      </w:r>
    </w:p>
    <w:p w14:paraId="5FBC4AB1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897"/>
        <w:gridCol w:w="7745"/>
        <w:gridCol w:w="851"/>
      </w:tblGrid>
      <w:tr w:rsidR="00C32DD8" w14:paraId="08AB8608" w14:textId="77777777" w:rsidTr="002265D7">
        <w:trPr>
          <w:trHeight w:val="1359"/>
        </w:trPr>
        <w:tc>
          <w:tcPr>
            <w:tcW w:w="897" w:type="dxa"/>
            <w:textDirection w:val="btLr"/>
          </w:tcPr>
          <w:p w14:paraId="558A559F" w14:textId="77777777" w:rsidR="00C32DD8" w:rsidRPr="008042B4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37038F20" w14:textId="77777777" w:rsidR="00C32DD8" w:rsidRPr="00C377E5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745" w:type="dxa"/>
            <w:vAlign w:val="center"/>
          </w:tcPr>
          <w:p w14:paraId="1E969AB7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1" w:type="dxa"/>
            <w:vAlign w:val="center"/>
          </w:tcPr>
          <w:p w14:paraId="12BA1B07" w14:textId="77777777" w:rsidR="00C32DD8" w:rsidRPr="00451140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C32DD8" w14:paraId="69D7E5EB" w14:textId="77777777" w:rsidTr="00C32DD8">
        <w:trPr>
          <w:trHeight w:val="92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37419402" w14:textId="77777777" w:rsidR="00C32DD8" w:rsidRPr="00C87B8F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7B8F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Тема 2. Восточные славяне в древности. Древнерусское государство</w:t>
            </w:r>
          </w:p>
        </w:tc>
      </w:tr>
      <w:tr w:rsidR="00C32DD8" w14:paraId="540CCBF8" w14:textId="77777777" w:rsidTr="002265D7">
        <w:trPr>
          <w:trHeight w:val="2969"/>
        </w:trPr>
        <w:tc>
          <w:tcPr>
            <w:tcW w:w="897" w:type="dxa"/>
          </w:tcPr>
          <w:p w14:paraId="1A9C565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7AAA207F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45" w:type="dxa"/>
          </w:tcPr>
          <w:p w14:paraId="6BADABDC" w14:textId="34A30B46" w:rsidR="00C32DD8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455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</w:t>
            </w:r>
            <w:r w:rsidRPr="00455C00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r w:rsidR="00815D08">
              <w:rPr>
                <w:rFonts w:ascii="Times New Roman" w:hAnsi="Times New Roman" w:cs="Times New Roman"/>
                <w:sz w:val="24"/>
                <w:szCs w:val="24"/>
              </w:rPr>
              <w:t>ескими деятелями и их реформами.</w:t>
            </w:r>
          </w:p>
          <w:p w14:paraId="48D4228E" w14:textId="77777777" w:rsidR="002265D7" w:rsidRDefault="002265D7" w:rsidP="002265D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2265D7" w14:paraId="51EFB6A3" w14:textId="77777777" w:rsidTr="00815D08">
              <w:tc>
                <w:tcPr>
                  <w:tcW w:w="3385" w:type="dxa"/>
                </w:tcPr>
                <w:p w14:paraId="164FC3D6" w14:textId="77777777" w:rsidR="002265D7" w:rsidRDefault="002265D7" w:rsidP="00C32DD8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55C0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ИСТОРИЧЕСКИЙ ДЕЯТЕЛЬ</w:t>
                  </w:r>
                </w:p>
                <w:p w14:paraId="2615BB9D" w14:textId="01FB0732" w:rsidR="002265D7" w:rsidRDefault="002265D7" w:rsidP="002265D7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2ACB3CFE" w14:textId="4D24C581" w:rsidR="002265D7" w:rsidRDefault="002265D7" w:rsidP="00C32D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РЕФОРМА</w:t>
                  </w:r>
                </w:p>
              </w:tc>
            </w:tr>
            <w:tr w:rsidR="002265D7" w14:paraId="431FA396" w14:textId="77777777" w:rsidTr="00815D08">
              <w:tc>
                <w:tcPr>
                  <w:tcW w:w="3385" w:type="dxa"/>
                </w:tcPr>
                <w:p w14:paraId="743E674D" w14:textId="74EA6978" w:rsidR="002265D7" w:rsidRPr="002265D7" w:rsidRDefault="002265D7" w:rsidP="00A333AA">
                  <w:pPr>
                    <w:pStyle w:val="a3"/>
                    <w:numPr>
                      <w:ilvl w:val="0"/>
                      <w:numId w:val="2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Князь Владимир Святой</w:t>
                  </w:r>
                </w:p>
              </w:tc>
              <w:tc>
                <w:tcPr>
                  <w:tcW w:w="4134" w:type="dxa"/>
                </w:tcPr>
                <w:p w14:paraId="190DD7E1" w14:textId="6197175C" w:rsidR="002265D7" w:rsidRPr="002265D7" w:rsidRDefault="002265D7" w:rsidP="00A333AA">
                  <w:pPr>
                    <w:pStyle w:val="a3"/>
                    <w:numPr>
                      <w:ilvl w:val="0"/>
                      <w:numId w:val="2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Издание Русской правды</w:t>
                  </w:r>
                </w:p>
              </w:tc>
            </w:tr>
            <w:tr w:rsidR="002265D7" w14:paraId="06D5A22A" w14:textId="77777777" w:rsidTr="00815D08">
              <w:tc>
                <w:tcPr>
                  <w:tcW w:w="3385" w:type="dxa"/>
                </w:tcPr>
                <w:p w14:paraId="2FD38AF5" w14:textId="1B128D1B" w:rsidR="002265D7" w:rsidRPr="002265D7" w:rsidRDefault="002265D7" w:rsidP="00A333AA">
                  <w:pPr>
                    <w:pStyle w:val="a3"/>
                    <w:numPr>
                      <w:ilvl w:val="0"/>
                      <w:numId w:val="2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Княгиня Ольга</w:t>
                  </w:r>
                </w:p>
              </w:tc>
              <w:tc>
                <w:tcPr>
                  <w:tcW w:w="4134" w:type="dxa"/>
                </w:tcPr>
                <w:p w14:paraId="6186AE32" w14:textId="4D64AA73" w:rsidR="002265D7" w:rsidRPr="002265D7" w:rsidRDefault="002265D7" w:rsidP="00A333AA">
                  <w:pPr>
                    <w:pStyle w:val="a3"/>
                    <w:numPr>
                      <w:ilvl w:val="0"/>
                      <w:numId w:val="2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Учреждение опричнины</w:t>
                  </w:r>
                </w:p>
              </w:tc>
            </w:tr>
            <w:tr w:rsidR="002265D7" w14:paraId="5D4D102A" w14:textId="77777777" w:rsidTr="00815D08">
              <w:tc>
                <w:tcPr>
                  <w:tcW w:w="3385" w:type="dxa"/>
                </w:tcPr>
                <w:p w14:paraId="4CBACB3F" w14:textId="76B515AF" w:rsidR="002265D7" w:rsidRPr="002265D7" w:rsidRDefault="002265D7" w:rsidP="00A333AA">
                  <w:pPr>
                    <w:pStyle w:val="a3"/>
                    <w:numPr>
                      <w:ilvl w:val="0"/>
                      <w:numId w:val="2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Ярослав Мудрый</w:t>
                  </w:r>
                </w:p>
              </w:tc>
              <w:tc>
                <w:tcPr>
                  <w:tcW w:w="4134" w:type="dxa"/>
                </w:tcPr>
                <w:p w14:paraId="35140D40" w14:textId="5738E0F1" w:rsidR="002265D7" w:rsidRPr="002265D7" w:rsidRDefault="002265D7" w:rsidP="00A333AA">
                  <w:pPr>
                    <w:pStyle w:val="a3"/>
                    <w:numPr>
                      <w:ilvl w:val="0"/>
                      <w:numId w:val="2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Крещение Руси</w:t>
                  </w:r>
                </w:p>
              </w:tc>
            </w:tr>
            <w:tr w:rsidR="002265D7" w14:paraId="41619FF8" w14:textId="77777777" w:rsidTr="00815D08">
              <w:tc>
                <w:tcPr>
                  <w:tcW w:w="3385" w:type="dxa"/>
                </w:tcPr>
                <w:p w14:paraId="7071F2C5" w14:textId="51BBC459" w:rsidR="002265D7" w:rsidRPr="002265D7" w:rsidRDefault="002265D7" w:rsidP="00A333AA">
                  <w:pPr>
                    <w:pStyle w:val="a3"/>
                    <w:numPr>
                      <w:ilvl w:val="0"/>
                      <w:numId w:val="2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Иоанн Грозный</w:t>
                  </w:r>
                </w:p>
              </w:tc>
              <w:tc>
                <w:tcPr>
                  <w:tcW w:w="4134" w:type="dxa"/>
                </w:tcPr>
                <w:p w14:paraId="5E7B75C3" w14:textId="01F00570" w:rsidR="002265D7" w:rsidRPr="002265D7" w:rsidRDefault="002265D7" w:rsidP="00A333AA">
                  <w:pPr>
                    <w:pStyle w:val="a3"/>
                    <w:numPr>
                      <w:ilvl w:val="0"/>
                      <w:numId w:val="2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Введение уроков, погостов</w:t>
                  </w:r>
                </w:p>
              </w:tc>
            </w:tr>
            <w:tr w:rsidR="002265D7" w14:paraId="55C26F40" w14:textId="77777777" w:rsidTr="00815D08">
              <w:tc>
                <w:tcPr>
                  <w:tcW w:w="3385" w:type="dxa"/>
                </w:tcPr>
                <w:p w14:paraId="5942B6AC" w14:textId="77777777" w:rsidR="002265D7" w:rsidRDefault="002265D7" w:rsidP="00C32DD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6F66CC8F" w14:textId="67C57B81" w:rsidR="002265D7" w:rsidRPr="002265D7" w:rsidRDefault="002265D7" w:rsidP="00A333AA">
                  <w:pPr>
                    <w:pStyle w:val="a3"/>
                    <w:numPr>
                      <w:ilvl w:val="0"/>
                      <w:numId w:val="2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5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Изменение порядка престолонаследия</w:t>
                  </w:r>
                </w:p>
              </w:tc>
            </w:tr>
          </w:tbl>
          <w:p w14:paraId="6138BB55" w14:textId="5FD72DE7" w:rsidR="002265D7" w:rsidRPr="00BC393F" w:rsidRDefault="002265D7" w:rsidP="002265D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877A44A" w14:textId="7AED5316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00E680C1" w14:textId="6A86E2FA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5E625BC" w14:textId="25FBF3DB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9426AED" w14:textId="461096BA" w:rsidR="00C32DD8" w:rsidRPr="00455C00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C32DD8" w14:paraId="4D075469" w14:textId="77777777" w:rsidTr="00C32DD8">
        <w:trPr>
          <w:trHeight w:val="92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09F9BE54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393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5. Российская империя в 18 веке</w:t>
            </w:r>
          </w:p>
        </w:tc>
      </w:tr>
      <w:tr w:rsidR="00C32DD8" w14:paraId="05E00919" w14:textId="77777777" w:rsidTr="00C04D2E">
        <w:trPr>
          <w:trHeight w:val="3242"/>
        </w:trPr>
        <w:tc>
          <w:tcPr>
            <w:tcW w:w="897" w:type="dxa"/>
          </w:tcPr>
          <w:p w14:paraId="2D3E2D51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  <w:p w14:paraId="455D48DA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45" w:type="dxa"/>
          </w:tcPr>
          <w:p w14:paraId="26C0B787" w14:textId="2277D832" w:rsidR="00C32DD8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455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</w:t>
            </w:r>
            <w:r w:rsidRPr="00455C00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r w:rsidR="00815D08">
              <w:rPr>
                <w:rFonts w:ascii="Times New Roman" w:hAnsi="Times New Roman" w:cs="Times New Roman"/>
                <w:sz w:val="24"/>
                <w:szCs w:val="24"/>
              </w:rPr>
              <w:t>ескими деятелями и их реформами.</w:t>
            </w:r>
          </w:p>
          <w:p w14:paraId="3B37567B" w14:textId="03697B0C" w:rsidR="00C04D2E" w:rsidRDefault="00C04D2E" w:rsidP="00C04D2E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C04D2E" w14:paraId="18C84831" w14:textId="77777777" w:rsidTr="00815D08">
              <w:tc>
                <w:tcPr>
                  <w:tcW w:w="3385" w:type="dxa"/>
                </w:tcPr>
                <w:p w14:paraId="18268CC0" w14:textId="77777777" w:rsidR="00C04D2E" w:rsidRDefault="00C04D2E" w:rsidP="00C04D2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55C0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ИСТОРИЧЕСКИЙ ДЕЯТЕЛЬ</w:t>
                  </w:r>
                </w:p>
                <w:p w14:paraId="19F267E3" w14:textId="77777777" w:rsidR="00C04D2E" w:rsidRDefault="00C04D2E" w:rsidP="00C04D2E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0388238B" w14:textId="77777777" w:rsidR="00C04D2E" w:rsidRDefault="00C04D2E" w:rsidP="00C04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РЕФОРМА</w:t>
                  </w:r>
                </w:p>
              </w:tc>
            </w:tr>
            <w:tr w:rsidR="00C04D2E" w14:paraId="6C2E8767" w14:textId="77777777" w:rsidTr="00815D08">
              <w:tc>
                <w:tcPr>
                  <w:tcW w:w="3385" w:type="dxa"/>
                </w:tcPr>
                <w:p w14:paraId="56863839" w14:textId="5C4C9454" w:rsidR="00C04D2E" w:rsidRPr="002265D7" w:rsidRDefault="00C04D2E" w:rsidP="00A333AA">
                  <w:pPr>
                    <w:pStyle w:val="a3"/>
                    <w:numPr>
                      <w:ilvl w:val="0"/>
                      <w:numId w:val="2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Елизавета Петровна</w:t>
                  </w:r>
                </w:p>
              </w:tc>
              <w:tc>
                <w:tcPr>
                  <w:tcW w:w="4134" w:type="dxa"/>
                </w:tcPr>
                <w:p w14:paraId="7627B3ED" w14:textId="25AFCC1E" w:rsidR="00C04D2E" w:rsidRPr="002265D7" w:rsidRDefault="00C04D2E" w:rsidP="00A333AA">
                  <w:pPr>
                    <w:pStyle w:val="a3"/>
                    <w:numPr>
                      <w:ilvl w:val="0"/>
                      <w:numId w:val="2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чреждение стрелецкого войска</w:t>
                  </w:r>
                </w:p>
              </w:tc>
            </w:tr>
            <w:tr w:rsidR="00C04D2E" w14:paraId="7F2A1B51" w14:textId="77777777" w:rsidTr="00815D08">
              <w:tc>
                <w:tcPr>
                  <w:tcW w:w="3385" w:type="dxa"/>
                </w:tcPr>
                <w:p w14:paraId="500D6172" w14:textId="57F4C0B2" w:rsidR="00C04D2E" w:rsidRPr="002265D7" w:rsidRDefault="00C04D2E" w:rsidP="00A333AA">
                  <w:pPr>
                    <w:pStyle w:val="a3"/>
                    <w:numPr>
                      <w:ilvl w:val="0"/>
                      <w:numId w:val="2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Екатерина Великая</w:t>
                  </w:r>
                </w:p>
              </w:tc>
              <w:tc>
                <w:tcPr>
                  <w:tcW w:w="4134" w:type="dxa"/>
                </w:tcPr>
                <w:p w14:paraId="2C6022F7" w14:textId="7841264E" w:rsidR="00C04D2E" w:rsidRPr="002265D7" w:rsidRDefault="00C04D2E" w:rsidP="00A333AA">
                  <w:pPr>
                    <w:pStyle w:val="a3"/>
                    <w:numPr>
                      <w:ilvl w:val="0"/>
                      <w:numId w:val="2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здание Русской правды</w:t>
                  </w:r>
                </w:p>
              </w:tc>
            </w:tr>
            <w:tr w:rsidR="00C04D2E" w14:paraId="176124E2" w14:textId="77777777" w:rsidTr="00815D08">
              <w:tc>
                <w:tcPr>
                  <w:tcW w:w="3385" w:type="dxa"/>
                </w:tcPr>
                <w:p w14:paraId="0D66FE78" w14:textId="69202AA5" w:rsidR="00C04D2E" w:rsidRPr="002265D7" w:rsidRDefault="00C04D2E" w:rsidP="00A333AA">
                  <w:pPr>
                    <w:pStyle w:val="a3"/>
                    <w:numPr>
                      <w:ilvl w:val="0"/>
                      <w:numId w:val="2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Петр Великий</w:t>
                  </w:r>
                </w:p>
              </w:tc>
              <w:tc>
                <w:tcPr>
                  <w:tcW w:w="4134" w:type="dxa"/>
                </w:tcPr>
                <w:p w14:paraId="433D07CD" w14:textId="75137348" w:rsidR="00C04D2E" w:rsidRPr="002265D7" w:rsidRDefault="00C04D2E" w:rsidP="00A333AA">
                  <w:pPr>
                    <w:pStyle w:val="a3"/>
                    <w:numPr>
                      <w:ilvl w:val="0"/>
                      <w:numId w:val="2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здание Жалованной грамоты дворянству</w:t>
                  </w:r>
                </w:p>
              </w:tc>
            </w:tr>
            <w:tr w:rsidR="00C04D2E" w14:paraId="6004F2A4" w14:textId="77777777" w:rsidTr="00815D08">
              <w:tc>
                <w:tcPr>
                  <w:tcW w:w="3385" w:type="dxa"/>
                </w:tcPr>
                <w:p w14:paraId="04D0AAAD" w14:textId="6F331550" w:rsidR="00C04D2E" w:rsidRPr="002265D7" w:rsidRDefault="00C04D2E" w:rsidP="00A333AA">
                  <w:pPr>
                    <w:pStyle w:val="a3"/>
                    <w:numPr>
                      <w:ilvl w:val="0"/>
                      <w:numId w:val="2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Иоанн Грозный</w:t>
                  </w:r>
                </w:p>
              </w:tc>
              <w:tc>
                <w:tcPr>
                  <w:tcW w:w="4134" w:type="dxa"/>
                </w:tcPr>
                <w:p w14:paraId="543067A4" w14:textId="79E75577" w:rsidR="00C04D2E" w:rsidRPr="002265D7" w:rsidRDefault="00C04D2E" w:rsidP="00A333AA">
                  <w:pPr>
                    <w:pStyle w:val="a3"/>
                    <w:numPr>
                      <w:ilvl w:val="0"/>
                      <w:numId w:val="2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иквидация внутренних таможен</w:t>
                  </w:r>
                </w:p>
              </w:tc>
            </w:tr>
            <w:tr w:rsidR="00C04D2E" w14:paraId="65DFB4A8" w14:textId="77777777" w:rsidTr="00815D08">
              <w:tc>
                <w:tcPr>
                  <w:tcW w:w="3385" w:type="dxa"/>
                </w:tcPr>
                <w:p w14:paraId="38DD6548" w14:textId="77777777" w:rsidR="00C04D2E" w:rsidRDefault="00C04D2E" w:rsidP="00C04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20833D9F" w14:textId="71B6D601" w:rsidR="00C04D2E" w:rsidRPr="002265D7" w:rsidRDefault="00C04D2E" w:rsidP="00A333AA">
                  <w:pPr>
                    <w:pStyle w:val="a3"/>
                    <w:numPr>
                      <w:ilvl w:val="0"/>
                      <w:numId w:val="2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зменение порядка престолонаследия</w:t>
                  </w:r>
                </w:p>
              </w:tc>
            </w:tr>
          </w:tbl>
          <w:p w14:paraId="6244339E" w14:textId="29920DF7" w:rsidR="002265D7" w:rsidRPr="00BC393F" w:rsidRDefault="002265D7" w:rsidP="00C04D2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7D2144" w14:textId="7F4743F1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74722AFB" w14:textId="137D3EF8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AE7D3FF" w14:textId="26662973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14:paraId="0ABCBE5F" w14:textId="71DAF2D9" w:rsidR="00C32DD8" w:rsidRPr="003675C9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C32DD8" w14:paraId="1C2EF3A4" w14:textId="77777777" w:rsidTr="00C32DD8">
        <w:trPr>
          <w:trHeight w:val="92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7EC9BB9A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393F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6. Российская империя в 19 веке</w:t>
            </w:r>
          </w:p>
        </w:tc>
      </w:tr>
      <w:tr w:rsidR="00C32DD8" w14:paraId="2DB68B88" w14:textId="77777777" w:rsidTr="00C04D2E">
        <w:trPr>
          <w:trHeight w:val="303"/>
        </w:trPr>
        <w:tc>
          <w:tcPr>
            <w:tcW w:w="897" w:type="dxa"/>
          </w:tcPr>
          <w:p w14:paraId="5045953F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6.7</w:t>
            </w:r>
          </w:p>
          <w:p w14:paraId="187B7458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45" w:type="dxa"/>
          </w:tcPr>
          <w:p w14:paraId="532B215E" w14:textId="701E4BF4" w:rsidR="00C32DD8" w:rsidRDefault="00C32DD8" w:rsidP="00C3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</w:t>
            </w:r>
            <w:r w:rsidRPr="0022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5D7" w:rsidRPr="002265D7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соответствие</w:t>
            </w:r>
            <w:r w:rsidR="002265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3BA">
              <w:rPr>
                <w:rFonts w:ascii="Times New Roman" w:hAnsi="Times New Roman" w:cs="Times New Roman"/>
                <w:sz w:val="24"/>
                <w:szCs w:val="24"/>
              </w:rPr>
              <w:t>между сословиями России начала XIX века и их правами, обязанностями.</w:t>
            </w:r>
          </w:p>
          <w:p w14:paraId="5554D024" w14:textId="109285CD" w:rsidR="00C04D2E" w:rsidRDefault="00C04D2E" w:rsidP="00C04D2E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C04D2E" w14:paraId="34E42686" w14:textId="77777777" w:rsidTr="00815D08">
              <w:tc>
                <w:tcPr>
                  <w:tcW w:w="3385" w:type="dxa"/>
                </w:tcPr>
                <w:p w14:paraId="4C27099E" w14:textId="49667548" w:rsidR="00C04D2E" w:rsidRDefault="00C04D2E" w:rsidP="00C04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СОСЛОВИЯ</w:t>
                  </w:r>
                </w:p>
              </w:tc>
              <w:tc>
                <w:tcPr>
                  <w:tcW w:w="4134" w:type="dxa"/>
                </w:tcPr>
                <w:p w14:paraId="6BCAD311" w14:textId="77777777" w:rsidR="00C04D2E" w:rsidRDefault="00C04D2E" w:rsidP="00C04D2E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263B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ПРАВА И ОБЯЗАННОСТИ</w:t>
                  </w:r>
                </w:p>
                <w:p w14:paraId="10A8C041" w14:textId="5426969D" w:rsidR="00C04D2E" w:rsidRDefault="00C04D2E" w:rsidP="00C04D2E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04D2E" w14:paraId="5DE8FC75" w14:textId="77777777" w:rsidTr="00815D08">
              <w:tc>
                <w:tcPr>
                  <w:tcW w:w="3385" w:type="dxa"/>
                </w:tcPr>
                <w:p w14:paraId="2FA6C343" w14:textId="4DF30A32" w:rsidR="00C04D2E" w:rsidRPr="00C04D2E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Дворянство</w:t>
                  </w:r>
                </w:p>
              </w:tc>
              <w:tc>
                <w:tcPr>
                  <w:tcW w:w="4134" w:type="dxa"/>
                </w:tcPr>
                <w:p w14:paraId="2B9DC05A" w14:textId="235AA78F" w:rsidR="00C04D2E" w:rsidRPr="00C04D2E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4D2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Освобождение от налогов, телесных наказаний, службы государству </w:t>
                  </w:r>
                </w:p>
              </w:tc>
            </w:tr>
            <w:tr w:rsidR="00C04D2E" w14:paraId="4883ADB7" w14:textId="77777777" w:rsidTr="00815D08">
              <w:tc>
                <w:tcPr>
                  <w:tcW w:w="3385" w:type="dxa"/>
                </w:tcPr>
                <w:p w14:paraId="4E2A0472" w14:textId="73F80A0D" w:rsidR="00C04D2E" w:rsidRPr="00C04D2E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Духовенство</w:t>
                  </w:r>
                </w:p>
              </w:tc>
              <w:tc>
                <w:tcPr>
                  <w:tcW w:w="4134" w:type="dxa"/>
                </w:tcPr>
                <w:p w14:paraId="3CF9717D" w14:textId="249C9708" w:rsidR="00C04D2E" w:rsidRPr="002265D7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Освобождение от рекрутчины, телесных наказаний и налогов</w:t>
                  </w:r>
                </w:p>
              </w:tc>
            </w:tr>
            <w:tr w:rsidR="00C04D2E" w14:paraId="4ADD5606" w14:textId="77777777" w:rsidTr="00815D08">
              <w:tc>
                <w:tcPr>
                  <w:tcW w:w="3385" w:type="dxa"/>
                </w:tcPr>
                <w:p w14:paraId="7EAC0F22" w14:textId="6D9230A9" w:rsidR="00C04D2E" w:rsidRPr="00C04D2E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9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Купечество</w:t>
                  </w:r>
                </w:p>
              </w:tc>
              <w:tc>
                <w:tcPr>
                  <w:tcW w:w="4134" w:type="dxa"/>
                </w:tcPr>
                <w:p w14:paraId="29CD7A66" w14:textId="7B046B32" w:rsidR="00C04D2E" w:rsidRPr="002265D7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Право вести торговлю</w:t>
                  </w:r>
                </w:p>
              </w:tc>
            </w:tr>
            <w:tr w:rsidR="00C04D2E" w14:paraId="15C15889" w14:textId="77777777" w:rsidTr="00815D08">
              <w:tc>
                <w:tcPr>
                  <w:tcW w:w="3385" w:type="dxa"/>
                </w:tcPr>
                <w:p w14:paraId="2839FC26" w14:textId="3175A5AC" w:rsidR="00C04D2E" w:rsidRPr="002265D7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Казачество</w:t>
                  </w:r>
                </w:p>
              </w:tc>
              <w:tc>
                <w:tcPr>
                  <w:tcW w:w="4134" w:type="dxa"/>
                </w:tcPr>
                <w:p w14:paraId="538AFAB8" w14:textId="39EF48DA" w:rsidR="00C04D2E" w:rsidRPr="002265D7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Военная служба со своим снаряжением</w:t>
                  </w:r>
                </w:p>
              </w:tc>
            </w:tr>
            <w:tr w:rsidR="00C04D2E" w14:paraId="0C0142FA" w14:textId="77777777" w:rsidTr="00815D08">
              <w:tc>
                <w:tcPr>
                  <w:tcW w:w="3385" w:type="dxa"/>
                </w:tcPr>
                <w:p w14:paraId="356E44A1" w14:textId="0D72FA31" w:rsidR="00C04D2E" w:rsidRPr="00C04D2E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Мещанство</w:t>
                  </w:r>
                </w:p>
              </w:tc>
              <w:tc>
                <w:tcPr>
                  <w:tcW w:w="4134" w:type="dxa"/>
                </w:tcPr>
                <w:p w14:paraId="624BAB8E" w14:textId="13704C4D" w:rsidR="00C04D2E" w:rsidRPr="002265D7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сение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рекрутскую повинность, подвергались телесным наказаниям, платили налоги</w:t>
                  </w:r>
                </w:p>
              </w:tc>
            </w:tr>
            <w:tr w:rsidR="00C04D2E" w14:paraId="4A353DC1" w14:textId="77777777" w:rsidTr="00815D08">
              <w:tc>
                <w:tcPr>
                  <w:tcW w:w="3385" w:type="dxa"/>
                </w:tcPr>
                <w:p w14:paraId="53D52BD0" w14:textId="1B69F534" w:rsidR="00C04D2E" w:rsidRPr="00C04D2E" w:rsidRDefault="00C04D2E" w:rsidP="00A333AA">
                  <w:pPr>
                    <w:pStyle w:val="a3"/>
                    <w:numPr>
                      <w:ilvl w:val="0"/>
                      <w:numId w:val="30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Крестьянство</w:t>
                  </w:r>
                </w:p>
              </w:tc>
              <w:tc>
                <w:tcPr>
                  <w:tcW w:w="4134" w:type="dxa"/>
                </w:tcPr>
                <w:p w14:paraId="33FE9F62" w14:textId="211A720A" w:rsidR="00C04D2E" w:rsidRPr="002265D7" w:rsidRDefault="00C04D2E" w:rsidP="00A333AA">
                  <w:pPr>
                    <w:pStyle w:val="a3"/>
                    <w:numPr>
                      <w:ilvl w:val="0"/>
                      <w:numId w:val="3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Плата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подати, нес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повиннос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ти в пользу государства, 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телесны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наказания, нес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ение</w:t>
                  </w:r>
                  <w:r w:rsidRPr="002263B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рекрутскую повинность</w:t>
                  </w:r>
                </w:p>
              </w:tc>
            </w:tr>
          </w:tbl>
          <w:p w14:paraId="4A346D6E" w14:textId="57246B39" w:rsidR="00C32DD8" w:rsidRPr="00BC393F" w:rsidRDefault="00C32DD8" w:rsidP="00C32DD8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56DFE3" w14:textId="5B649D8E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17D7F9E2" w14:textId="33163E27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539A1497" w14:textId="3A9B2020" w:rsidR="00C32DD8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5914B541" w14:textId="546AB867" w:rsidR="00C32DD8" w:rsidRPr="001F5D3C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0A7A54A2" w14:textId="0E6D97C8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14:paraId="120D9269" w14:textId="68F09C8F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6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C32DD8" w:rsidRPr="003675C9" w14:paraId="3E424995" w14:textId="77777777" w:rsidTr="00C32DD8">
        <w:trPr>
          <w:trHeight w:val="92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4F139B86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39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  <w:r w:rsidRPr="00BC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</w:tr>
      <w:tr w:rsidR="00C32DD8" w:rsidRPr="003675C9" w14:paraId="014024A7" w14:textId="77777777" w:rsidTr="002265D7">
        <w:trPr>
          <w:trHeight w:val="445"/>
        </w:trPr>
        <w:tc>
          <w:tcPr>
            <w:tcW w:w="897" w:type="dxa"/>
          </w:tcPr>
          <w:p w14:paraId="5125C7D8" w14:textId="51CAC373" w:rsidR="00C32DD8" w:rsidRDefault="000A2E19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  <w:p w14:paraId="31707DC4" w14:textId="77777777" w:rsidR="00C32DD8" w:rsidRPr="00BC393F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745" w:type="dxa"/>
          </w:tcPr>
          <w:p w14:paraId="439588F1" w14:textId="4712EC4A" w:rsidR="00C32DD8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Установите правильное соответствие</w:t>
            </w:r>
            <w:r w:rsidRPr="00455C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между </w:t>
            </w:r>
            <w:r w:rsidRPr="00455C00">
              <w:rPr>
                <w:rFonts w:ascii="Times New Roman" w:hAnsi="Times New Roman" w:cs="Times New Roman"/>
                <w:sz w:val="24"/>
                <w:szCs w:val="24"/>
              </w:rPr>
              <w:t>историч</w:t>
            </w:r>
            <w:r w:rsidR="00815D08">
              <w:rPr>
                <w:rFonts w:ascii="Times New Roman" w:hAnsi="Times New Roman" w:cs="Times New Roman"/>
                <w:sz w:val="24"/>
                <w:szCs w:val="24"/>
              </w:rPr>
              <w:t>ескими деятелями и их реформами.</w:t>
            </w:r>
          </w:p>
          <w:p w14:paraId="0A106F4A" w14:textId="29A67079" w:rsidR="00C04D2E" w:rsidRDefault="00C04D2E" w:rsidP="00815D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C04D2E" w14:paraId="6F0A1552" w14:textId="77777777" w:rsidTr="00815D08">
              <w:tc>
                <w:tcPr>
                  <w:tcW w:w="3385" w:type="dxa"/>
                </w:tcPr>
                <w:p w14:paraId="3507E356" w14:textId="77777777" w:rsidR="00C04D2E" w:rsidRDefault="00C04D2E" w:rsidP="00C04D2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55C0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ИСТОРИЧЕСКИЙ ДЕЯТЕЛЬ</w:t>
                  </w:r>
                </w:p>
                <w:p w14:paraId="0AA9245A" w14:textId="77777777" w:rsidR="00C04D2E" w:rsidRDefault="00C04D2E" w:rsidP="00C04D2E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15E43676" w14:textId="77777777" w:rsidR="00C04D2E" w:rsidRDefault="00C04D2E" w:rsidP="00C04D2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РЕФОРМА</w:t>
                  </w:r>
                </w:p>
              </w:tc>
            </w:tr>
            <w:tr w:rsidR="00C04D2E" w14:paraId="55A975E9" w14:textId="77777777" w:rsidTr="00815D08">
              <w:tc>
                <w:tcPr>
                  <w:tcW w:w="3385" w:type="dxa"/>
                </w:tcPr>
                <w:p w14:paraId="70E0DD6D" w14:textId="0BF8709F" w:rsidR="00C04D2E" w:rsidRPr="002265D7" w:rsidRDefault="00815D08" w:rsidP="00A333AA">
                  <w:pPr>
                    <w:pStyle w:val="a3"/>
                    <w:numPr>
                      <w:ilvl w:val="0"/>
                      <w:numId w:val="32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Петр Великий</w:t>
                  </w:r>
                </w:p>
              </w:tc>
              <w:tc>
                <w:tcPr>
                  <w:tcW w:w="4134" w:type="dxa"/>
                </w:tcPr>
                <w:p w14:paraId="7D9B9B80" w14:textId="535DACDF" w:rsidR="00C04D2E" w:rsidRPr="002265D7" w:rsidRDefault="00815D08" w:rsidP="00A333AA">
                  <w:pPr>
                    <w:pStyle w:val="a3"/>
                    <w:numPr>
                      <w:ilvl w:val="0"/>
                      <w:numId w:val="33"/>
                    </w:numPr>
                    <w:ind w:left="321" w:hanging="3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едение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всеобщего избирательного права</w:t>
                  </w:r>
                </w:p>
              </w:tc>
            </w:tr>
            <w:tr w:rsidR="00C04D2E" w14:paraId="0F5324EC" w14:textId="77777777" w:rsidTr="00815D08">
              <w:tc>
                <w:tcPr>
                  <w:tcW w:w="3385" w:type="dxa"/>
                </w:tcPr>
                <w:p w14:paraId="611D4196" w14:textId="166693CE" w:rsidR="00C04D2E" w:rsidRPr="002265D7" w:rsidRDefault="00815D08" w:rsidP="00A333AA">
                  <w:pPr>
                    <w:pStyle w:val="a3"/>
                    <w:numPr>
                      <w:ilvl w:val="0"/>
                      <w:numId w:val="32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Иоанн Грозный</w:t>
                  </w:r>
                </w:p>
              </w:tc>
              <w:tc>
                <w:tcPr>
                  <w:tcW w:w="4134" w:type="dxa"/>
                </w:tcPr>
                <w:p w14:paraId="3A69FE72" w14:textId="516A58C5" w:rsidR="00C04D2E" w:rsidRPr="002265D7" w:rsidRDefault="00815D08" w:rsidP="00A333AA">
                  <w:pPr>
                    <w:pStyle w:val="a3"/>
                    <w:numPr>
                      <w:ilvl w:val="0"/>
                      <w:numId w:val="33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ведение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всеобщей воинской повинности</w:t>
                  </w:r>
                </w:p>
              </w:tc>
            </w:tr>
            <w:tr w:rsidR="00C04D2E" w14:paraId="45FEC1AB" w14:textId="77777777" w:rsidTr="00815D08">
              <w:tc>
                <w:tcPr>
                  <w:tcW w:w="3385" w:type="dxa"/>
                </w:tcPr>
                <w:p w14:paraId="03BC2C7B" w14:textId="1FCCD920" w:rsidR="00C04D2E" w:rsidRPr="002265D7" w:rsidRDefault="00815D08" w:rsidP="00A333AA">
                  <w:pPr>
                    <w:pStyle w:val="a3"/>
                    <w:numPr>
                      <w:ilvl w:val="0"/>
                      <w:numId w:val="32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Александр 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II</w:t>
                  </w:r>
                </w:p>
              </w:tc>
              <w:tc>
                <w:tcPr>
                  <w:tcW w:w="4134" w:type="dxa"/>
                </w:tcPr>
                <w:p w14:paraId="65032DBE" w14:textId="73006B56" w:rsidR="00C04D2E" w:rsidRPr="002265D7" w:rsidRDefault="00815D08" w:rsidP="00A333AA">
                  <w:pPr>
                    <w:pStyle w:val="a3"/>
                    <w:numPr>
                      <w:ilvl w:val="0"/>
                      <w:numId w:val="33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Учреждение 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стрелецко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войск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  <w:tr w:rsidR="00C04D2E" w14:paraId="6D5169EB" w14:textId="77777777" w:rsidTr="00815D08">
              <w:tc>
                <w:tcPr>
                  <w:tcW w:w="3385" w:type="dxa"/>
                </w:tcPr>
                <w:p w14:paraId="59588952" w14:textId="1D803BF2" w:rsidR="00C04D2E" w:rsidRPr="002265D7" w:rsidRDefault="00815D08" w:rsidP="00A333AA">
                  <w:pPr>
                    <w:pStyle w:val="a3"/>
                    <w:numPr>
                      <w:ilvl w:val="0"/>
                      <w:numId w:val="32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Иосиф Сталин</w:t>
                  </w:r>
                </w:p>
              </w:tc>
              <w:tc>
                <w:tcPr>
                  <w:tcW w:w="4134" w:type="dxa"/>
                </w:tcPr>
                <w:p w14:paraId="34990494" w14:textId="1B40158D" w:rsidR="00C04D2E" w:rsidRPr="002265D7" w:rsidRDefault="00815D08" w:rsidP="00A333AA">
                  <w:pPr>
                    <w:pStyle w:val="a3"/>
                    <w:numPr>
                      <w:ilvl w:val="0"/>
                      <w:numId w:val="33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Введение 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рекрутск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ой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повинност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815D08" w14:paraId="4AE244E3" w14:textId="77777777" w:rsidTr="00815D08">
              <w:tc>
                <w:tcPr>
                  <w:tcW w:w="3385" w:type="dxa"/>
                </w:tcPr>
                <w:p w14:paraId="1CB3ECE0" w14:textId="77777777" w:rsidR="00815D08" w:rsidRDefault="00815D08" w:rsidP="00815D08">
                  <w:pPr>
                    <w:pStyle w:val="a3"/>
                    <w:ind w:left="2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3D92FC35" w14:textId="344E6125" w:rsidR="00815D08" w:rsidRDefault="00815D08" w:rsidP="00A333AA">
                  <w:pPr>
                    <w:pStyle w:val="a3"/>
                    <w:numPr>
                      <w:ilvl w:val="0"/>
                      <w:numId w:val="33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оздание народного ополчения</w:t>
                  </w:r>
                </w:p>
              </w:tc>
            </w:tr>
          </w:tbl>
          <w:p w14:paraId="3CA85794" w14:textId="7092C7A1" w:rsidR="00C32DD8" w:rsidRPr="00BC393F" w:rsidRDefault="00C32DD8" w:rsidP="00815D08">
            <w:pPr>
              <w:spacing w:line="12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7A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1349413" w14:textId="6D3F1246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  <w:p w14:paraId="79215612" w14:textId="166998F6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14:paraId="0EEFE116" w14:textId="1AB05F25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14:paraId="239AB5E0" w14:textId="2909439E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32DD8" w:rsidRPr="003675C9" w14:paraId="401D181A" w14:textId="77777777" w:rsidTr="00C32DD8">
        <w:trPr>
          <w:trHeight w:val="49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14CAB8B8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3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BC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Вторая Мировая война 1939-1945 гг. Великая Отечественная война. Блокада Ленинграда 1941-1944 гг.</w:t>
            </w:r>
          </w:p>
        </w:tc>
      </w:tr>
      <w:tr w:rsidR="00C32DD8" w:rsidRPr="003675C9" w14:paraId="18D2AA6C" w14:textId="77777777" w:rsidTr="00C32DD8">
        <w:trPr>
          <w:trHeight w:val="49"/>
        </w:trPr>
        <w:tc>
          <w:tcPr>
            <w:tcW w:w="897" w:type="dxa"/>
          </w:tcPr>
          <w:p w14:paraId="373277B3" w14:textId="763F7AFC" w:rsidR="00C32DD8" w:rsidRPr="00BC393F" w:rsidRDefault="00980356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7745" w:type="dxa"/>
          </w:tcPr>
          <w:p w14:paraId="2626CC85" w14:textId="48904A99" w:rsidR="00C32DD8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D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A7A4B">
              <w:rPr>
                <w:rFonts w:ascii="Times New Roman" w:hAnsi="Times New Roman" w:cs="Times New Roman"/>
                <w:sz w:val="24"/>
                <w:szCs w:val="24"/>
              </w:rPr>
              <w:t xml:space="preserve"> между историческими событиями и битвами Великой Отечественной войны</w:t>
            </w:r>
            <w:r w:rsidR="0081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DF2020" w14:textId="77777777" w:rsidR="00815D08" w:rsidRDefault="00815D08" w:rsidP="00815D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815D08" w14:paraId="62CEDE1F" w14:textId="77777777" w:rsidTr="00815D08">
              <w:tc>
                <w:tcPr>
                  <w:tcW w:w="3385" w:type="dxa"/>
                </w:tcPr>
                <w:p w14:paraId="3D0AD157" w14:textId="513A2DFF" w:rsidR="00815D08" w:rsidRDefault="00815D08" w:rsidP="00815D08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БИТВА</w:t>
                  </w:r>
                </w:p>
                <w:p w14:paraId="630DBC10" w14:textId="77777777" w:rsidR="00815D08" w:rsidRDefault="00815D08" w:rsidP="00815D08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20F49A44" w14:textId="36411620" w:rsidR="00815D08" w:rsidRDefault="00815D08" w:rsidP="00815D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СОБЫТИЕ</w:t>
                  </w:r>
                </w:p>
              </w:tc>
            </w:tr>
            <w:tr w:rsidR="00815D08" w14:paraId="690E8FFD" w14:textId="77777777" w:rsidTr="00815D08">
              <w:tc>
                <w:tcPr>
                  <w:tcW w:w="3385" w:type="dxa"/>
                </w:tcPr>
                <w:p w14:paraId="352C26AD" w14:textId="3487BEFD" w:rsidR="00815D08" w:rsidRPr="002265D7" w:rsidRDefault="00815D08" w:rsidP="00A333AA">
                  <w:pPr>
                    <w:pStyle w:val="a3"/>
                    <w:numPr>
                      <w:ilvl w:val="0"/>
                      <w:numId w:val="34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Сталинградская битва</w:t>
                  </w:r>
                </w:p>
              </w:tc>
              <w:tc>
                <w:tcPr>
                  <w:tcW w:w="4134" w:type="dxa"/>
                </w:tcPr>
                <w:p w14:paraId="79D48566" w14:textId="13C47EB7" w:rsidR="00815D08" w:rsidRPr="002265D7" w:rsidRDefault="00815D08" w:rsidP="00A333AA">
                  <w:pPr>
                    <w:pStyle w:val="a3"/>
                    <w:numPr>
                      <w:ilvl w:val="0"/>
                      <w:numId w:val="35"/>
                    </w:numPr>
                    <w:ind w:left="321" w:hanging="32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Невский пятачок</w:t>
                  </w:r>
                </w:p>
              </w:tc>
            </w:tr>
            <w:tr w:rsidR="00815D08" w14:paraId="2115B70B" w14:textId="77777777" w:rsidTr="00815D08">
              <w:tc>
                <w:tcPr>
                  <w:tcW w:w="3385" w:type="dxa"/>
                </w:tcPr>
                <w:p w14:paraId="6EB6D983" w14:textId="4A1438B0" w:rsidR="00815D08" w:rsidRPr="002265D7" w:rsidRDefault="00815D08" w:rsidP="00A333AA">
                  <w:pPr>
                    <w:pStyle w:val="a3"/>
                    <w:numPr>
                      <w:ilvl w:val="0"/>
                      <w:numId w:val="34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итва за Ленинград</w:t>
                  </w:r>
                </w:p>
              </w:tc>
              <w:tc>
                <w:tcPr>
                  <w:tcW w:w="4134" w:type="dxa"/>
                </w:tcPr>
                <w:p w14:paraId="77C37969" w14:textId="07224F4E" w:rsidR="00815D08" w:rsidRPr="002265D7" w:rsidRDefault="00815D08" w:rsidP="00A333AA">
                  <w:pPr>
                    <w:pStyle w:val="a3"/>
                    <w:numPr>
                      <w:ilvl w:val="0"/>
                      <w:numId w:val="35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одвиг Зои Космодемьянской</w:t>
                  </w:r>
                </w:p>
              </w:tc>
            </w:tr>
            <w:tr w:rsidR="00815D08" w14:paraId="2F7073A4" w14:textId="77777777" w:rsidTr="00815D08">
              <w:tc>
                <w:tcPr>
                  <w:tcW w:w="3385" w:type="dxa"/>
                </w:tcPr>
                <w:p w14:paraId="591BEB40" w14:textId="4FD9CC1A" w:rsidR="00815D08" w:rsidRPr="002265D7" w:rsidRDefault="00815D08" w:rsidP="00A333AA">
                  <w:pPr>
                    <w:pStyle w:val="a3"/>
                    <w:numPr>
                      <w:ilvl w:val="0"/>
                      <w:numId w:val="34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Курская битва</w:t>
                  </w:r>
                </w:p>
              </w:tc>
              <w:tc>
                <w:tcPr>
                  <w:tcW w:w="4134" w:type="dxa"/>
                </w:tcPr>
                <w:p w14:paraId="1F1CD051" w14:textId="2652260F" w:rsidR="00815D08" w:rsidRPr="002265D7" w:rsidRDefault="00815D08" w:rsidP="00A333AA">
                  <w:pPr>
                    <w:pStyle w:val="a3"/>
                    <w:numPr>
                      <w:ilvl w:val="0"/>
                      <w:numId w:val="35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анковое сражение под Прохоровкой</w:t>
                  </w:r>
                </w:p>
              </w:tc>
            </w:tr>
            <w:tr w:rsidR="00815D08" w14:paraId="68D5F894" w14:textId="77777777" w:rsidTr="00815D08">
              <w:tc>
                <w:tcPr>
                  <w:tcW w:w="3385" w:type="dxa"/>
                </w:tcPr>
                <w:p w14:paraId="0811279C" w14:textId="2C2E462C" w:rsidR="00815D08" w:rsidRPr="002265D7" w:rsidRDefault="00815D08" w:rsidP="00A333AA">
                  <w:pPr>
                    <w:pStyle w:val="a3"/>
                    <w:numPr>
                      <w:ilvl w:val="0"/>
                      <w:numId w:val="34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итва за Москву</w:t>
                  </w:r>
                </w:p>
              </w:tc>
              <w:tc>
                <w:tcPr>
                  <w:tcW w:w="4134" w:type="dxa"/>
                </w:tcPr>
                <w:p w14:paraId="152934A9" w14:textId="64FB2817" w:rsidR="00815D08" w:rsidRPr="002265D7" w:rsidRDefault="00815D08" w:rsidP="00A333AA">
                  <w:pPr>
                    <w:pStyle w:val="a3"/>
                    <w:numPr>
                      <w:ilvl w:val="0"/>
                      <w:numId w:val="35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турм Зееловских высот</w:t>
                  </w:r>
                </w:p>
              </w:tc>
            </w:tr>
            <w:tr w:rsidR="00815D08" w14:paraId="67335F0F" w14:textId="77777777" w:rsidTr="00815D08">
              <w:tc>
                <w:tcPr>
                  <w:tcW w:w="3385" w:type="dxa"/>
                </w:tcPr>
                <w:p w14:paraId="73AE4704" w14:textId="77777777" w:rsidR="00815D08" w:rsidRDefault="00815D08" w:rsidP="00815D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63D5EFD3" w14:textId="77777777" w:rsidR="00815D08" w:rsidRDefault="00815D08" w:rsidP="00A333AA">
                  <w:pPr>
                    <w:pStyle w:val="a3"/>
                    <w:numPr>
                      <w:ilvl w:val="0"/>
                      <w:numId w:val="35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ленение фельдмаршала Паулюса</w:t>
                  </w:r>
                </w:p>
                <w:p w14:paraId="7FE74AF4" w14:textId="738F845E" w:rsidR="00815D08" w:rsidRPr="002265D7" w:rsidRDefault="00815D08" w:rsidP="00815D08">
                  <w:pPr>
                    <w:pStyle w:val="a3"/>
                    <w:spacing w:line="120" w:lineRule="auto"/>
                    <w:ind w:left="36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3C4148C" w14:textId="63EE2E05" w:rsidR="002265D7" w:rsidRPr="00BC393F" w:rsidRDefault="002265D7" w:rsidP="00815D0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45527AE" w14:textId="64CA6260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  <w:p w14:paraId="01E042D7" w14:textId="61B221CF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  <w:p w14:paraId="1370D2B4" w14:textId="02563B13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14:paraId="6A4FF764" w14:textId="3939E812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2265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  <w:tr w:rsidR="00C32DD8" w:rsidRPr="003675C9" w14:paraId="2AECE520" w14:textId="77777777" w:rsidTr="00C32DD8">
        <w:trPr>
          <w:trHeight w:val="49"/>
        </w:trPr>
        <w:tc>
          <w:tcPr>
            <w:tcW w:w="897" w:type="dxa"/>
          </w:tcPr>
          <w:p w14:paraId="64E0A4B5" w14:textId="54807045" w:rsidR="00C32DD8" w:rsidRPr="00BC393F" w:rsidRDefault="00980356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7745" w:type="dxa"/>
          </w:tcPr>
          <w:p w14:paraId="191BABCB" w14:textId="7013F558" w:rsidR="00C32DD8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D08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EA7A4B">
              <w:rPr>
                <w:rFonts w:ascii="Times New Roman" w:hAnsi="Times New Roman" w:cs="Times New Roman"/>
                <w:sz w:val="24"/>
                <w:szCs w:val="24"/>
              </w:rPr>
              <w:t xml:space="preserve"> между историческими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датами </w:t>
            </w:r>
            <w:r w:rsidRPr="00EA7A4B">
              <w:rPr>
                <w:rFonts w:ascii="Times New Roman" w:hAnsi="Times New Roman" w:cs="Times New Roman"/>
                <w:sz w:val="24"/>
                <w:szCs w:val="24"/>
              </w:rPr>
              <w:t>и битвами Великой Отечественной войны</w:t>
            </w:r>
            <w:r w:rsidR="00815D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4AC67CD" w14:textId="77777777" w:rsidR="00815D08" w:rsidRDefault="00815D08" w:rsidP="00815D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815D08" w14:paraId="017EB2D9" w14:textId="77777777" w:rsidTr="000A4843">
              <w:tc>
                <w:tcPr>
                  <w:tcW w:w="3385" w:type="dxa"/>
                </w:tcPr>
                <w:p w14:paraId="630168BC" w14:textId="77777777" w:rsidR="00815D08" w:rsidRDefault="00815D08" w:rsidP="00815D08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БИТВА</w:t>
                  </w:r>
                </w:p>
                <w:p w14:paraId="481BD973" w14:textId="77777777" w:rsidR="00815D08" w:rsidRDefault="00815D08" w:rsidP="00815D08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6F71F2DB" w14:textId="2054D8C6" w:rsidR="00815D08" w:rsidRDefault="00815D08" w:rsidP="00815D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ГОД</w:t>
                  </w:r>
                </w:p>
              </w:tc>
            </w:tr>
            <w:tr w:rsidR="00815D08" w14:paraId="3D9701D2" w14:textId="77777777" w:rsidTr="000A4843">
              <w:tc>
                <w:tcPr>
                  <w:tcW w:w="3385" w:type="dxa"/>
                </w:tcPr>
                <w:p w14:paraId="749FE8E6" w14:textId="77777777" w:rsidR="00815D08" w:rsidRPr="002265D7" w:rsidRDefault="00815D08" w:rsidP="00A333AA">
                  <w:pPr>
                    <w:pStyle w:val="a3"/>
                    <w:numPr>
                      <w:ilvl w:val="0"/>
                      <w:numId w:val="36"/>
                    </w:numPr>
                    <w:ind w:left="308" w:hanging="3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Сталинградская битва</w:t>
                  </w:r>
                </w:p>
              </w:tc>
              <w:tc>
                <w:tcPr>
                  <w:tcW w:w="4134" w:type="dxa"/>
                </w:tcPr>
                <w:p w14:paraId="35B6B6FE" w14:textId="2A2CBF64" w:rsidR="00815D08" w:rsidRPr="002265D7" w:rsidRDefault="00815D08" w:rsidP="00A333AA">
                  <w:pPr>
                    <w:pStyle w:val="a3"/>
                    <w:numPr>
                      <w:ilvl w:val="0"/>
                      <w:numId w:val="37"/>
                    </w:numPr>
                    <w:ind w:left="320" w:hanging="3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1945 г.</w:t>
                  </w:r>
                </w:p>
              </w:tc>
            </w:tr>
            <w:tr w:rsidR="00815D08" w14:paraId="7F53BB21" w14:textId="77777777" w:rsidTr="000A4843">
              <w:tc>
                <w:tcPr>
                  <w:tcW w:w="3385" w:type="dxa"/>
                </w:tcPr>
                <w:p w14:paraId="652D9D12" w14:textId="77777777" w:rsidR="00815D08" w:rsidRPr="002265D7" w:rsidRDefault="00815D08" w:rsidP="00A333AA">
                  <w:pPr>
                    <w:pStyle w:val="a3"/>
                    <w:numPr>
                      <w:ilvl w:val="0"/>
                      <w:numId w:val="3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итва за Ленинград</w:t>
                  </w:r>
                </w:p>
              </w:tc>
              <w:tc>
                <w:tcPr>
                  <w:tcW w:w="4134" w:type="dxa"/>
                </w:tcPr>
                <w:p w14:paraId="21EF95D4" w14:textId="6A5991BC" w:rsidR="00815D08" w:rsidRPr="002265D7" w:rsidRDefault="00815D08" w:rsidP="00A333AA">
                  <w:pPr>
                    <w:pStyle w:val="a3"/>
                    <w:numPr>
                      <w:ilvl w:val="0"/>
                      <w:numId w:val="3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1943 г.</w:t>
                  </w:r>
                </w:p>
              </w:tc>
            </w:tr>
            <w:tr w:rsidR="00815D08" w14:paraId="566F35F9" w14:textId="77777777" w:rsidTr="000A4843">
              <w:tc>
                <w:tcPr>
                  <w:tcW w:w="3385" w:type="dxa"/>
                </w:tcPr>
                <w:p w14:paraId="4A3EEE61" w14:textId="77777777" w:rsidR="00815D08" w:rsidRPr="002265D7" w:rsidRDefault="00815D08" w:rsidP="00A333AA">
                  <w:pPr>
                    <w:pStyle w:val="a3"/>
                    <w:numPr>
                      <w:ilvl w:val="0"/>
                      <w:numId w:val="3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Курская битва</w:t>
                  </w:r>
                </w:p>
              </w:tc>
              <w:tc>
                <w:tcPr>
                  <w:tcW w:w="4134" w:type="dxa"/>
                </w:tcPr>
                <w:p w14:paraId="6B4BCFC9" w14:textId="161BEA40" w:rsidR="00815D08" w:rsidRPr="002265D7" w:rsidRDefault="00815D08" w:rsidP="00A333AA">
                  <w:pPr>
                    <w:pStyle w:val="a3"/>
                    <w:numPr>
                      <w:ilvl w:val="0"/>
                      <w:numId w:val="3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1943 – 1944 гг.</w:t>
                  </w:r>
                </w:p>
              </w:tc>
            </w:tr>
            <w:tr w:rsidR="00815D08" w14:paraId="70BC160D" w14:textId="77777777" w:rsidTr="000A4843">
              <w:tc>
                <w:tcPr>
                  <w:tcW w:w="3385" w:type="dxa"/>
                </w:tcPr>
                <w:p w14:paraId="0376774A" w14:textId="77777777" w:rsidR="00815D08" w:rsidRPr="002265D7" w:rsidRDefault="00815D08" w:rsidP="00A333AA">
                  <w:pPr>
                    <w:pStyle w:val="a3"/>
                    <w:numPr>
                      <w:ilvl w:val="0"/>
                      <w:numId w:val="36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EA7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итва за Москву</w:t>
                  </w:r>
                </w:p>
              </w:tc>
              <w:tc>
                <w:tcPr>
                  <w:tcW w:w="4134" w:type="dxa"/>
                </w:tcPr>
                <w:p w14:paraId="72CAFF96" w14:textId="41D3D4B9" w:rsidR="00815D08" w:rsidRPr="002265D7" w:rsidRDefault="00815D08" w:rsidP="00A333AA">
                  <w:pPr>
                    <w:pStyle w:val="a3"/>
                    <w:numPr>
                      <w:ilvl w:val="0"/>
                      <w:numId w:val="3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1941 г.</w:t>
                  </w:r>
                </w:p>
              </w:tc>
            </w:tr>
            <w:tr w:rsidR="00815D08" w14:paraId="669AF56B" w14:textId="77777777" w:rsidTr="000A4843">
              <w:tc>
                <w:tcPr>
                  <w:tcW w:w="3385" w:type="dxa"/>
                </w:tcPr>
                <w:p w14:paraId="7AA6D499" w14:textId="77777777" w:rsidR="00815D08" w:rsidRDefault="00815D08" w:rsidP="00815D0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6D36F6BA" w14:textId="2A121A23" w:rsidR="00815D08" w:rsidRDefault="00815D08" w:rsidP="00A333AA">
                  <w:pPr>
                    <w:pStyle w:val="a3"/>
                    <w:numPr>
                      <w:ilvl w:val="0"/>
                      <w:numId w:val="37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1942 г.</w:t>
                  </w:r>
                </w:p>
                <w:p w14:paraId="70A4353A" w14:textId="77777777" w:rsidR="00815D08" w:rsidRPr="002265D7" w:rsidRDefault="00815D08" w:rsidP="00815D08">
                  <w:pPr>
                    <w:pStyle w:val="a3"/>
                    <w:spacing w:line="120" w:lineRule="auto"/>
                    <w:ind w:left="36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431DA55" w14:textId="5EE483E4" w:rsidR="00C32DD8" w:rsidRPr="00B2375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91EAE3" w14:textId="743021D0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</w:p>
          <w:p w14:paraId="73ECD19D" w14:textId="283096D3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14:paraId="5F327B5B" w14:textId="50884527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14:paraId="2EB32DB3" w14:textId="0A6D5E9C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</w:tc>
      </w:tr>
      <w:tr w:rsidR="00C32DD8" w:rsidRPr="00B243ED" w14:paraId="7FB24BF5" w14:textId="77777777" w:rsidTr="00C32DD8">
        <w:trPr>
          <w:trHeight w:val="49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5D1EBFD6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10. </w:t>
            </w:r>
            <w:r w:rsidRPr="00BC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Отечественная история второй половины 20 века</w:t>
            </w:r>
          </w:p>
        </w:tc>
      </w:tr>
      <w:tr w:rsidR="00C32DD8" w:rsidRPr="003675C9" w14:paraId="16DD2A0B" w14:textId="77777777" w:rsidTr="00C32DD8">
        <w:trPr>
          <w:trHeight w:val="49"/>
        </w:trPr>
        <w:tc>
          <w:tcPr>
            <w:tcW w:w="897" w:type="dxa"/>
          </w:tcPr>
          <w:p w14:paraId="7618E053" w14:textId="41A8FCE0" w:rsidR="00C32DD8" w:rsidRPr="00BC393F" w:rsidRDefault="000A2E19" w:rsidP="000A2E19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745" w:type="dxa"/>
          </w:tcPr>
          <w:p w14:paraId="3362C6C4" w14:textId="0CF54BEA" w:rsidR="00C32DD8" w:rsidRDefault="00C32DD8" w:rsidP="00815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08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2375B">
              <w:rPr>
                <w:rFonts w:ascii="Times New Roman" w:hAnsi="Times New Roman" w:cs="Times New Roman"/>
                <w:sz w:val="24"/>
                <w:szCs w:val="24"/>
              </w:rPr>
              <w:t xml:space="preserve"> между историческими деятелями и событиями</w:t>
            </w:r>
          </w:p>
          <w:p w14:paraId="396E1937" w14:textId="0FE1F4B2" w:rsidR="00815D08" w:rsidRDefault="00815D08" w:rsidP="00865137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865137" w14:paraId="595529B4" w14:textId="77777777" w:rsidTr="000A4843">
              <w:tc>
                <w:tcPr>
                  <w:tcW w:w="3385" w:type="dxa"/>
                </w:tcPr>
                <w:p w14:paraId="5F1B8B3D" w14:textId="29B1FBB3" w:rsidR="00865137" w:rsidRDefault="00865137" w:rsidP="00865137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455C00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ДЕЯТЕЛЬ</w:t>
                  </w:r>
                </w:p>
                <w:p w14:paraId="3EB983F8" w14:textId="77777777" w:rsidR="00865137" w:rsidRDefault="00865137" w:rsidP="00865137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6E088EA4" w14:textId="05BE9052" w:rsidR="00865137" w:rsidRDefault="00865137" w:rsidP="0086513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СОБЫТИЕ</w:t>
                  </w:r>
                </w:p>
              </w:tc>
            </w:tr>
            <w:tr w:rsidR="00865137" w14:paraId="4693D016" w14:textId="77777777" w:rsidTr="000A4843">
              <w:tc>
                <w:tcPr>
                  <w:tcW w:w="3385" w:type="dxa"/>
                </w:tcPr>
                <w:p w14:paraId="332DCF9C" w14:textId="09F5C2DF" w:rsidR="00865137" w:rsidRPr="002265D7" w:rsidRDefault="00865137" w:rsidP="00A333AA">
                  <w:pPr>
                    <w:pStyle w:val="a3"/>
                    <w:numPr>
                      <w:ilvl w:val="0"/>
                      <w:numId w:val="38"/>
                    </w:numPr>
                    <w:ind w:left="308" w:hanging="3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И.В. Сталин</w:t>
                  </w:r>
                </w:p>
              </w:tc>
              <w:tc>
                <w:tcPr>
                  <w:tcW w:w="4134" w:type="dxa"/>
                </w:tcPr>
                <w:p w14:paraId="7F8258C1" w14:textId="7A1C5C78" w:rsidR="00865137" w:rsidRPr="002265D7" w:rsidRDefault="00865137" w:rsidP="00A333AA">
                  <w:pPr>
                    <w:pStyle w:val="a3"/>
                    <w:numPr>
                      <w:ilvl w:val="0"/>
                      <w:numId w:val="39"/>
                    </w:numPr>
                    <w:ind w:left="320" w:hanging="3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Брестский мир</w:t>
                  </w:r>
                </w:p>
              </w:tc>
            </w:tr>
            <w:tr w:rsidR="00865137" w14:paraId="2FFCCC54" w14:textId="77777777" w:rsidTr="000A4843">
              <w:tc>
                <w:tcPr>
                  <w:tcW w:w="3385" w:type="dxa"/>
                </w:tcPr>
                <w:p w14:paraId="2FA2AC18" w14:textId="0B467C2E" w:rsidR="00865137" w:rsidRPr="002265D7" w:rsidRDefault="00865137" w:rsidP="00A333AA">
                  <w:pPr>
                    <w:pStyle w:val="a3"/>
                    <w:numPr>
                      <w:ilvl w:val="0"/>
                      <w:numId w:val="3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Н.С. Хрущев</w:t>
                  </w:r>
                </w:p>
              </w:tc>
              <w:tc>
                <w:tcPr>
                  <w:tcW w:w="4134" w:type="dxa"/>
                </w:tcPr>
                <w:p w14:paraId="0EB0CEDE" w14:textId="6C9B3772" w:rsidR="00865137" w:rsidRPr="002265D7" w:rsidRDefault="00865137" w:rsidP="00A333AA">
                  <w:pPr>
                    <w:pStyle w:val="a3"/>
                    <w:numPr>
                      <w:ilvl w:val="0"/>
                      <w:numId w:val="3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Карибский кризис</w:t>
                  </w:r>
                </w:p>
              </w:tc>
            </w:tr>
            <w:tr w:rsidR="00865137" w14:paraId="5C5EBD5B" w14:textId="77777777" w:rsidTr="000A4843">
              <w:tc>
                <w:tcPr>
                  <w:tcW w:w="3385" w:type="dxa"/>
                </w:tcPr>
                <w:p w14:paraId="10377667" w14:textId="76CA8012" w:rsidR="00865137" w:rsidRPr="002265D7" w:rsidRDefault="00865137" w:rsidP="00A333AA">
                  <w:pPr>
                    <w:pStyle w:val="a3"/>
                    <w:numPr>
                      <w:ilvl w:val="0"/>
                      <w:numId w:val="3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М.С. Горбачев</w:t>
                  </w:r>
                </w:p>
              </w:tc>
              <w:tc>
                <w:tcPr>
                  <w:tcW w:w="4134" w:type="dxa"/>
                </w:tcPr>
                <w:p w14:paraId="3AC616A0" w14:textId="71412B09" w:rsidR="00865137" w:rsidRPr="002265D7" w:rsidRDefault="00865137" w:rsidP="00A333AA">
                  <w:pPr>
                    <w:pStyle w:val="a3"/>
                    <w:numPr>
                      <w:ilvl w:val="0"/>
                      <w:numId w:val="3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В</w:t>
                  </w: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ывод войск из Афганистана</w:t>
                  </w:r>
                </w:p>
              </w:tc>
            </w:tr>
            <w:tr w:rsidR="00865137" w14:paraId="4FAB25AA" w14:textId="77777777" w:rsidTr="000A4843">
              <w:tc>
                <w:tcPr>
                  <w:tcW w:w="3385" w:type="dxa"/>
                </w:tcPr>
                <w:p w14:paraId="399345F8" w14:textId="42785943" w:rsidR="00865137" w:rsidRPr="002265D7" w:rsidRDefault="00865137" w:rsidP="00A333AA">
                  <w:pPr>
                    <w:pStyle w:val="a3"/>
                    <w:numPr>
                      <w:ilvl w:val="0"/>
                      <w:numId w:val="38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В.И. Ленин</w:t>
                  </w:r>
                </w:p>
              </w:tc>
              <w:tc>
                <w:tcPr>
                  <w:tcW w:w="4134" w:type="dxa"/>
                </w:tcPr>
                <w:p w14:paraId="61F002E0" w14:textId="08E9A351" w:rsidR="00865137" w:rsidRPr="002265D7" w:rsidRDefault="00865137" w:rsidP="00A333AA">
                  <w:pPr>
                    <w:pStyle w:val="a3"/>
                    <w:numPr>
                      <w:ilvl w:val="0"/>
                      <w:numId w:val="3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Корейская война</w:t>
                  </w:r>
                </w:p>
              </w:tc>
            </w:tr>
            <w:tr w:rsidR="00865137" w14:paraId="6DB6CEF7" w14:textId="77777777" w:rsidTr="000A4843">
              <w:tc>
                <w:tcPr>
                  <w:tcW w:w="3385" w:type="dxa"/>
                </w:tcPr>
                <w:p w14:paraId="73D0BFE0" w14:textId="77777777" w:rsidR="00865137" w:rsidRDefault="00865137" w:rsidP="00865137">
                  <w:pPr>
                    <w:pStyle w:val="a3"/>
                    <w:ind w:left="2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3CD18CC2" w14:textId="77777777" w:rsidR="00865137" w:rsidRPr="00865137" w:rsidRDefault="00865137" w:rsidP="00A333AA">
                  <w:pPr>
                    <w:pStyle w:val="a3"/>
                    <w:numPr>
                      <w:ilvl w:val="0"/>
                      <w:numId w:val="39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В</w:t>
                  </w: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ведение войск в Афганистан</w:t>
                  </w:r>
                </w:p>
                <w:p w14:paraId="2A5DDB67" w14:textId="2A489038" w:rsidR="00865137" w:rsidRDefault="00865137" w:rsidP="00865137">
                  <w:pPr>
                    <w:pStyle w:val="a3"/>
                    <w:spacing w:line="120" w:lineRule="auto"/>
                    <w:ind w:left="36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057529B" w14:textId="7AC295C4" w:rsidR="00C32DD8" w:rsidRPr="00BC393F" w:rsidRDefault="00C32DD8" w:rsidP="00865137">
            <w:pPr>
              <w:spacing w:line="12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8E245" w14:textId="26AF5808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  <w:p w14:paraId="0CDD4DD5" w14:textId="42C8EF52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14:paraId="20FF92E9" w14:textId="6D604E18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14:paraId="07B3C6C5" w14:textId="7C91E7AF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</w:tr>
      <w:tr w:rsidR="00C32DD8" w:rsidRPr="00B243ED" w14:paraId="2280DF24" w14:textId="77777777" w:rsidTr="00C32DD8">
        <w:trPr>
          <w:trHeight w:val="49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3DA29D7F" w14:textId="77777777" w:rsidR="00C32DD8" w:rsidRPr="00BC393F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 </w:t>
            </w:r>
            <w:r w:rsidRPr="00BC39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Российская Федерация на рубеже веков</w:t>
            </w:r>
          </w:p>
        </w:tc>
      </w:tr>
      <w:tr w:rsidR="00C32DD8" w:rsidRPr="003675C9" w14:paraId="45F0BAB8" w14:textId="77777777" w:rsidTr="00C32DD8">
        <w:trPr>
          <w:trHeight w:val="748"/>
        </w:trPr>
        <w:tc>
          <w:tcPr>
            <w:tcW w:w="897" w:type="dxa"/>
          </w:tcPr>
          <w:p w14:paraId="44FD1EED" w14:textId="77777777" w:rsidR="00C32DD8" w:rsidRPr="00BC393F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7745" w:type="dxa"/>
          </w:tcPr>
          <w:p w14:paraId="3D984270" w14:textId="46B3618D" w:rsidR="00C32DD8" w:rsidRDefault="00C32DD8" w:rsidP="00C32DD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865137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B2375B">
              <w:rPr>
                <w:rFonts w:ascii="Times New Roman" w:hAnsi="Times New Roman" w:cs="Times New Roman"/>
                <w:sz w:val="24"/>
                <w:szCs w:val="24"/>
              </w:rPr>
              <w:t xml:space="preserve"> между</w:t>
            </w:r>
            <w:r w:rsidRPr="00B2375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основными событиями и датами новейшей истории России:</w:t>
            </w:r>
          </w:p>
          <w:p w14:paraId="6AB23A3B" w14:textId="77777777" w:rsidR="00865137" w:rsidRPr="00B2375B" w:rsidRDefault="00865137" w:rsidP="00865137">
            <w:pPr>
              <w:widowControl w:val="0"/>
              <w:suppressAutoHyphens/>
              <w:autoSpaceDE w:val="0"/>
              <w:autoSpaceDN w:val="0"/>
              <w:adjustRightInd w:val="0"/>
              <w:spacing w:line="12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85"/>
              <w:gridCol w:w="4134"/>
            </w:tblGrid>
            <w:tr w:rsidR="00865137" w14:paraId="3724AB97" w14:textId="77777777" w:rsidTr="000A4843">
              <w:tc>
                <w:tcPr>
                  <w:tcW w:w="3385" w:type="dxa"/>
                </w:tcPr>
                <w:p w14:paraId="3D4EB897" w14:textId="441BA7B8" w:rsidR="00865137" w:rsidRDefault="00865137" w:rsidP="00865137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СОБЫТИЕ</w:t>
                  </w:r>
                </w:p>
                <w:p w14:paraId="100C5A44" w14:textId="77777777" w:rsidR="00865137" w:rsidRDefault="00865137" w:rsidP="00865137">
                  <w:pPr>
                    <w:spacing w:line="12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44EF9B46" w14:textId="19276512" w:rsidR="00865137" w:rsidRPr="00865137" w:rsidRDefault="00865137" w:rsidP="00865137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6513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865137" w14:paraId="3CD3A158" w14:textId="77777777" w:rsidTr="000A4843">
              <w:tc>
                <w:tcPr>
                  <w:tcW w:w="3385" w:type="dxa"/>
                </w:tcPr>
                <w:p w14:paraId="14D78D8F" w14:textId="60902740" w:rsidR="00865137" w:rsidRPr="002265D7" w:rsidRDefault="00865137" w:rsidP="00A333AA">
                  <w:pPr>
                    <w:pStyle w:val="a3"/>
                    <w:numPr>
                      <w:ilvl w:val="0"/>
                      <w:numId w:val="40"/>
                    </w:numPr>
                    <w:ind w:left="308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Конституционный кризис</w:t>
                  </w:r>
                </w:p>
              </w:tc>
              <w:tc>
                <w:tcPr>
                  <w:tcW w:w="4134" w:type="dxa"/>
                </w:tcPr>
                <w:p w14:paraId="2C5E684A" w14:textId="18C28993" w:rsidR="00865137" w:rsidRPr="002265D7" w:rsidRDefault="00865137" w:rsidP="00A333AA">
                  <w:pPr>
                    <w:pStyle w:val="a3"/>
                    <w:numPr>
                      <w:ilvl w:val="0"/>
                      <w:numId w:val="41"/>
                    </w:numPr>
                    <w:ind w:left="462" w:hanging="46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2008 г.</w:t>
                  </w:r>
                </w:p>
              </w:tc>
            </w:tr>
            <w:tr w:rsidR="00865137" w14:paraId="56199FF3" w14:textId="77777777" w:rsidTr="000A4843">
              <w:tc>
                <w:tcPr>
                  <w:tcW w:w="3385" w:type="dxa"/>
                </w:tcPr>
                <w:p w14:paraId="1DE18B3B" w14:textId="2C41CED6" w:rsidR="00865137" w:rsidRPr="002265D7" w:rsidRDefault="00865137" w:rsidP="00A333AA">
                  <w:pPr>
                    <w:pStyle w:val="a3"/>
                    <w:numPr>
                      <w:ilvl w:val="0"/>
                      <w:numId w:val="40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lastRenderedPageBreak/>
                    <w:t>Воссоединение Крыма с Россией</w:t>
                  </w:r>
                </w:p>
              </w:tc>
              <w:tc>
                <w:tcPr>
                  <w:tcW w:w="4134" w:type="dxa"/>
                </w:tcPr>
                <w:p w14:paraId="70A71D3D" w14:textId="7271E54F" w:rsidR="00865137" w:rsidRPr="002265D7" w:rsidRDefault="00865137" w:rsidP="00A333AA">
                  <w:pPr>
                    <w:pStyle w:val="a3"/>
                    <w:numPr>
                      <w:ilvl w:val="0"/>
                      <w:numId w:val="4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1998 г.</w:t>
                  </w:r>
                </w:p>
              </w:tc>
            </w:tr>
            <w:tr w:rsidR="00865137" w14:paraId="05693220" w14:textId="77777777" w:rsidTr="000A4843">
              <w:tc>
                <w:tcPr>
                  <w:tcW w:w="3385" w:type="dxa"/>
                </w:tcPr>
                <w:p w14:paraId="301A119C" w14:textId="74A74BAF" w:rsidR="00865137" w:rsidRPr="002265D7" w:rsidRDefault="00865137" w:rsidP="00A333AA">
                  <w:pPr>
                    <w:pStyle w:val="a3"/>
                    <w:numPr>
                      <w:ilvl w:val="0"/>
                      <w:numId w:val="40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Вооруженный конфликт в Южной Осетии и Абхазии</w:t>
                  </w:r>
                </w:p>
              </w:tc>
              <w:tc>
                <w:tcPr>
                  <w:tcW w:w="4134" w:type="dxa"/>
                </w:tcPr>
                <w:p w14:paraId="73224976" w14:textId="71BF0AC1" w:rsidR="00865137" w:rsidRPr="002265D7" w:rsidRDefault="00865137" w:rsidP="00A333AA">
                  <w:pPr>
                    <w:pStyle w:val="a3"/>
                    <w:numPr>
                      <w:ilvl w:val="0"/>
                      <w:numId w:val="4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2014 г.</w:t>
                  </w:r>
                </w:p>
              </w:tc>
            </w:tr>
            <w:tr w:rsidR="00865137" w14:paraId="7D459491" w14:textId="77777777" w:rsidTr="000A4843">
              <w:tc>
                <w:tcPr>
                  <w:tcW w:w="3385" w:type="dxa"/>
                </w:tcPr>
                <w:p w14:paraId="2FB4ABA6" w14:textId="35B13E6D" w:rsidR="00865137" w:rsidRPr="002265D7" w:rsidRDefault="00865137" w:rsidP="00A333AA">
                  <w:pPr>
                    <w:pStyle w:val="a3"/>
                    <w:numPr>
                      <w:ilvl w:val="0"/>
                      <w:numId w:val="40"/>
                    </w:numPr>
                    <w:ind w:left="293" w:hanging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375B">
                    <w:rPr>
                      <w:rFonts w:ascii="Times New Roman" w:eastAsia="Times New Roman" w:hAnsi="Times New Roman" w:cs="Times New Roman"/>
                      <w:kern w:val="1"/>
                      <w:sz w:val="24"/>
                      <w:szCs w:val="24"/>
                      <w:lang w:eastAsia="zh-CN" w:bidi="hi-IN"/>
                    </w:rPr>
                    <w:t>Экономический кризис («дефолт»)</w:t>
                  </w:r>
                </w:p>
              </w:tc>
              <w:tc>
                <w:tcPr>
                  <w:tcW w:w="4134" w:type="dxa"/>
                </w:tcPr>
                <w:p w14:paraId="4129D7B8" w14:textId="3B7DC939" w:rsidR="00865137" w:rsidRPr="002265D7" w:rsidRDefault="00865137" w:rsidP="00A333AA">
                  <w:pPr>
                    <w:pStyle w:val="a3"/>
                    <w:numPr>
                      <w:ilvl w:val="0"/>
                      <w:numId w:val="4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1993 г.</w:t>
                  </w:r>
                </w:p>
              </w:tc>
            </w:tr>
            <w:tr w:rsidR="00865137" w14:paraId="65AFE4B0" w14:textId="77777777" w:rsidTr="000A4843">
              <w:tc>
                <w:tcPr>
                  <w:tcW w:w="3385" w:type="dxa"/>
                </w:tcPr>
                <w:p w14:paraId="71618000" w14:textId="77777777" w:rsidR="00865137" w:rsidRDefault="00865137" w:rsidP="00865137">
                  <w:pPr>
                    <w:pStyle w:val="a3"/>
                    <w:ind w:left="29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34" w:type="dxa"/>
                </w:tcPr>
                <w:p w14:paraId="44786D9F" w14:textId="7816E846" w:rsidR="00865137" w:rsidRPr="00865137" w:rsidRDefault="00865137" w:rsidP="00A333AA">
                  <w:pPr>
                    <w:pStyle w:val="a3"/>
                    <w:numPr>
                      <w:ilvl w:val="0"/>
                      <w:numId w:val="41"/>
                    </w:numPr>
                    <w:ind w:left="371" w:hanging="37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2001 г.</w:t>
                  </w:r>
                </w:p>
                <w:p w14:paraId="5B123CB5" w14:textId="77777777" w:rsidR="00865137" w:rsidRDefault="00865137" w:rsidP="00865137">
                  <w:pPr>
                    <w:pStyle w:val="a3"/>
                    <w:spacing w:line="120" w:lineRule="auto"/>
                    <w:ind w:left="36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54F88777" w14:textId="0C9C8889" w:rsidR="00C32DD8" w:rsidRPr="00865137" w:rsidRDefault="00C32DD8" w:rsidP="0086513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14:paraId="5D71B785" w14:textId="0726D67B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</w:p>
          <w:p w14:paraId="6E9A5A9B" w14:textId="327F71B1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</w:p>
          <w:p w14:paraId="3292DEBA" w14:textId="0394FA89" w:rsidR="00C32DD8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  <w:p w14:paraId="47774722" w14:textId="1EF2A524" w:rsidR="00C32DD8" w:rsidRPr="003675C9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815D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</w:tc>
      </w:tr>
    </w:tbl>
    <w:p w14:paraId="3F37F6BE" w14:textId="77777777" w:rsidR="00C32DD8" w:rsidRPr="00026CAA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1019EF4" w14:textId="77777777" w:rsidR="00C32DD8" w:rsidRDefault="00C32DD8" w:rsidP="00C32DD8">
      <w:pPr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63BDEDE" w14:textId="16AA6D2C" w:rsidR="00C32DD8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7B42C0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575E15">
        <w:rPr>
          <w:rFonts w:ascii="Times New Roman" w:eastAsia="Calibri" w:hAnsi="Times New Roman" w:cs="Times New Roman"/>
          <w:b/>
        </w:rPr>
        <w:t xml:space="preserve"> К КОНТЕКСТУ / ВВОД ПРАВИЛЬНОГО ОТВЕТА</w:t>
      </w:r>
    </w:p>
    <w:p w14:paraId="11E1B787" w14:textId="77777777" w:rsidR="00C32DD8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206" w:type="dxa"/>
        <w:tblInd w:w="-5" w:type="dxa"/>
        <w:tblLook w:val="04A0" w:firstRow="1" w:lastRow="0" w:firstColumn="1" w:lastColumn="0" w:noHBand="0" w:noVBand="1"/>
      </w:tblPr>
      <w:tblGrid>
        <w:gridCol w:w="993"/>
        <w:gridCol w:w="6363"/>
        <w:gridCol w:w="1850"/>
      </w:tblGrid>
      <w:tr w:rsidR="00C32DD8" w:rsidRPr="00842AF1" w14:paraId="148571EB" w14:textId="77777777" w:rsidTr="00AC2CF4">
        <w:trPr>
          <w:cantSplit/>
          <w:trHeight w:val="1377"/>
        </w:trPr>
        <w:tc>
          <w:tcPr>
            <w:tcW w:w="993" w:type="dxa"/>
            <w:textDirection w:val="btLr"/>
          </w:tcPr>
          <w:p w14:paraId="1B4A7775" w14:textId="77777777" w:rsidR="00C32DD8" w:rsidRPr="008042B4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2D58CF0" w14:textId="77777777" w:rsidR="00C32DD8" w:rsidRPr="00C377E5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363" w:type="dxa"/>
            <w:vAlign w:val="center"/>
          </w:tcPr>
          <w:p w14:paraId="258C86F7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850" w:type="dxa"/>
            <w:vAlign w:val="center"/>
          </w:tcPr>
          <w:p w14:paraId="1B2278EA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32DD8" w14:paraId="070002F7" w14:textId="77777777" w:rsidTr="00575E15">
        <w:trPr>
          <w:trHeight w:val="126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5E6FEDBB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Тема 1.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 xml:space="preserve">История как наука. Источники изучения истории. </w:t>
            </w: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>Древнеримское государство и Византийская империя</w:t>
            </w:r>
          </w:p>
        </w:tc>
      </w:tr>
      <w:tr w:rsidR="00C32DD8" w:rsidRPr="0001229B" w14:paraId="64088D30" w14:textId="77777777" w:rsidTr="00AC2CF4">
        <w:trPr>
          <w:trHeight w:val="219"/>
        </w:trPr>
        <w:tc>
          <w:tcPr>
            <w:tcW w:w="993" w:type="dxa"/>
          </w:tcPr>
          <w:p w14:paraId="267E8404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5E9B4F77" w14:textId="4009FA04" w:rsidR="00C32DD8" w:rsidRPr="00461F3B" w:rsidRDefault="00AC2CF4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6363" w:type="dxa"/>
          </w:tcPr>
          <w:p w14:paraId="0744630C" w14:textId="3DCF3D14" w:rsidR="00C32DD8" w:rsidRPr="00575E15" w:rsidRDefault="00575E15" w:rsidP="00575E15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65987C87" w14:textId="41F96BFD" w:rsidR="00C32DD8" w:rsidRPr="00461F3B" w:rsidRDefault="00C32DD8" w:rsidP="00C32D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Наивысшей точки развития рабовладельческая с</w:t>
            </w:r>
            <w:r w:rsidR="00575E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истема достигла в ____________</w:t>
            </w: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государстве</w:t>
            </w:r>
          </w:p>
          <w:p w14:paraId="25EE3796" w14:textId="77777777" w:rsidR="00C32DD8" w:rsidRPr="00461F3B" w:rsidRDefault="00C32DD8" w:rsidP="00C32DD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3ED74897" w14:textId="77777777" w:rsidR="00C32DD8" w:rsidRPr="00461F3B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Древнеримском</w:t>
            </w:r>
          </w:p>
        </w:tc>
      </w:tr>
      <w:tr w:rsidR="00C32DD8" w:rsidRPr="001F4742" w14:paraId="7093E75A" w14:textId="77777777" w:rsidTr="00AC2CF4">
        <w:trPr>
          <w:trHeight w:val="219"/>
        </w:trPr>
        <w:tc>
          <w:tcPr>
            <w:tcW w:w="993" w:type="dxa"/>
          </w:tcPr>
          <w:p w14:paraId="371D5D74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  <w:p w14:paraId="7C96FE02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479B8EE2" w14:textId="5A2E841E" w:rsidR="00C32DD8" w:rsidRPr="00461F3B" w:rsidRDefault="00575E15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73F79B4E" w14:textId="28914565" w:rsidR="00C32DD8" w:rsidRDefault="00C32DD8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Документы, газеты и журналы явл</w:t>
            </w:r>
            <w:r w:rsidR="00AC2C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яются историческим ____________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5C54D31" w14:textId="2CEBFA8C" w:rsidR="00575E15" w:rsidRPr="00461F3B" w:rsidRDefault="00575E15" w:rsidP="00AC2CF4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6D2F2983" w14:textId="77777777" w:rsidR="00C32DD8" w:rsidRPr="00461F3B" w:rsidRDefault="00C32DD8" w:rsidP="00C32DD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источником</w:t>
            </w:r>
          </w:p>
          <w:p w14:paraId="45588931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2DD8" w:rsidRPr="001F4742" w14:paraId="4F57E618" w14:textId="77777777" w:rsidTr="00575E15">
        <w:trPr>
          <w:trHeight w:val="65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751F5DA1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hi-IN" w:bidi="hi-IN"/>
              </w:rPr>
              <w:t>Тема 2. Восточные славяне в древности. Древнерусское государство</w:t>
            </w:r>
          </w:p>
        </w:tc>
      </w:tr>
      <w:tr w:rsidR="00C32DD8" w:rsidRPr="001F4742" w14:paraId="0958866F" w14:textId="77777777" w:rsidTr="00AC2CF4">
        <w:trPr>
          <w:trHeight w:val="185"/>
        </w:trPr>
        <w:tc>
          <w:tcPr>
            <w:tcW w:w="993" w:type="dxa"/>
          </w:tcPr>
          <w:p w14:paraId="7A230341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2C40BAF8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4A51745D" w14:textId="367A1D1E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6FAA983B" w14:textId="0B396C26" w:rsidR="00C32DD8" w:rsidRDefault="00C32DD8" w:rsidP="00C32DD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Господина Великого Новгорода пр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оживали 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1E9FD6F" w14:textId="69DA1D80" w:rsidR="00AC2CF4" w:rsidRPr="00461F3B" w:rsidRDefault="00AC2CF4" w:rsidP="00AC2CF4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78AC6982" w14:textId="3F8ABA28" w:rsidR="00C32DD8" w:rsidRPr="00461F3B" w:rsidRDefault="00AC2CF4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ильменские 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славяне</w:t>
            </w:r>
          </w:p>
        </w:tc>
      </w:tr>
      <w:tr w:rsidR="00C32DD8" w:rsidRPr="001F4742" w14:paraId="11C44B52" w14:textId="77777777" w:rsidTr="00AC2CF4">
        <w:trPr>
          <w:trHeight w:val="219"/>
        </w:trPr>
        <w:tc>
          <w:tcPr>
            <w:tcW w:w="993" w:type="dxa"/>
          </w:tcPr>
          <w:p w14:paraId="2429FA83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797C312D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2C779764" w14:textId="5DB1881A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2F79D8A" w14:textId="64F09941" w:rsidR="00C32DD8" w:rsidRPr="00461F3B" w:rsidRDefault="00C32DD8" w:rsidP="00C32DD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Древнерусская летопи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 называлась 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063722C" w14:textId="77777777" w:rsidR="00C32DD8" w:rsidRPr="00461F3B" w:rsidRDefault="00C32DD8" w:rsidP="00C32DD8">
            <w:pPr>
              <w:shd w:val="clear" w:color="auto" w:fill="FFFFFF"/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</w:tcPr>
          <w:p w14:paraId="32200749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Повесть временных лет</w:t>
            </w:r>
          </w:p>
        </w:tc>
      </w:tr>
      <w:tr w:rsidR="00C32DD8" w:rsidRPr="001F4742" w14:paraId="7EC910C1" w14:textId="77777777" w:rsidTr="00575E15">
        <w:trPr>
          <w:trHeight w:val="126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328A4D6D" w14:textId="77777777" w:rsidR="00C32DD8" w:rsidRPr="00461F3B" w:rsidRDefault="00C32DD8" w:rsidP="00C32DD8">
            <w:pPr>
              <w:widowControl w:val="0"/>
              <w:suppressAutoHyphens/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Тема 3. Русские земли в период государственной раздробленности. Борьба Руси с внешними вторжениями в 13 в. Образование Московского государства </w:t>
            </w:r>
          </w:p>
        </w:tc>
      </w:tr>
      <w:tr w:rsidR="00C32DD8" w:rsidRPr="001F4742" w14:paraId="59E24EF4" w14:textId="77777777" w:rsidTr="00AC2CF4">
        <w:trPr>
          <w:trHeight w:val="281"/>
        </w:trPr>
        <w:tc>
          <w:tcPr>
            <w:tcW w:w="993" w:type="dxa"/>
          </w:tcPr>
          <w:p w14:paraId="0294CB3B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21454784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79D54574" w14:textId="6CCB8C91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75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05D67452" w14:textId="791AB5B3" w:rsidR="00C32DD8" w:rsidRPr="00461F3B" w:rsidRDefault="00C32DD8" w:rsidP="00C32DD8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 Невский отражал нападение шведских и немецких рыцарей, которые п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ошли на Русь в ____________.</w:t>
            </w:r>
          </w:p>
          <w:p w14:paraId="0F3926F6" w14:textId="77777777" w:rsidR="00C32DD8" w:rsidRPr="00461F3B" w:rsidRDefault="00C32DD8" w:rsidP="00C32DD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1E98758C" w14:textId="6B5F5D50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Крестовый</w:t>
            </w:r>
            <w:r w:rsidR="00AC2C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поход</w:t>
            </w:r>
          </w:p>
        </w:tc>
      </w:tr>
      <w:tr w:rsidR="00C32DD8" w:rsidRPr="001F4742" w14:paraId="2C9AC342" w14:textId="77777777" w:rsidTr="00575E15">
        <w:trPr>
          <w:trHeight w:val="61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59FBD156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4. Развитие российского государства в 16 – 17 вв.</w:t>
            </w:r>
          </w:p>
        </w:tc>
      </w:tr>
      <w:tr w:rsidR="00C32DD8" w:rsidRPr="001F4742" w14:paraId="292F924B" w14:textId="77777777" w:rsidTr="00AC2CF4">
        <w:trPr>
          <w:trHeight w:val="219"/>
        </w:trPr>
        <w:tc>
          <w:tcPr>
            <w:tcW w:w="993" w:type="dxa"/>
          </w:tcPr>
          <w:p w14:paraId="48418DD9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  <w:p w14:paraId="15EB93A1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098B3A25" w14:textId="278D3D5C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D4248D3" w14:textId="16C064B2" w:rsidR="00C32DD8" w:rsidRPr="00461F3B" w:rsidRDefault="00C32DD8" w:rsidP="00C32DD8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Земельное владение боярина, которое переходило по наследству назы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валось 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F0A703" w14:textId="77777777" w:rsidR="00C32DD8" w:rsidRPr="00461F3B" w:rsidRDefault="00C32DD8" w:rsidP="00C32DD8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5543E831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вотчина</w:t>
            </w:r>
          </w:p>
        </w:tc>
      </w:tr>
      <w:tr w:rsidR="00C32DD8" w:rsidRPr="001F4742" w14:paraId="3887FE0D" w14:textId="77777777" w:rsidTr="00AC2CF4">
        <w:trPr>
          <w:trHeight w:val="208"/>
        </w:trPr>
        <w:tc>
          <w:tcPr>
            <w:tcW w:w="993" w:type="dxa"/>
          </w:tcPr>
          <w:p w14:paraId="6CC71D7C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210C0FB4" w14:textId="2DC31183" w:rsidR="00F44EDC" w:rsidRPr="00461F3B" w:rsidRDefault="00F44EDC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66C338AA" w14:textId="1B27C86F" w:rsidR="00C32DD8" w:rsidRPr="00461F3B" w:rsidRDefault="00AC2CF4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7D60419E" w14:textId="09BE1EF8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условиям «Вечного мира» с речью Посполитой в состав России 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 включён город 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14:paraId="6A61CE83" w14:textId="737F800C" w:rsidR="00AC2CF4" w:rsidRPr="00461F3B" w:rsidRDefault="00AC2CF4" w:rsidP="00AC2CF4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0" w:type="dxa"/>
          </w:tcPr>
          <w:p w14:paraId="453C61FD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Киев</w:t>
            </w:r>
          </w:p>
        </w:tc>
      </w:tr>
      <w:tr w:rsidR="00C32DD8" w:rsidRPr="001F4742" w14:paraId="6E83FF8F" w14:textId="77777777" w:rsidTr="00575E15">
        <w:trPr>
          <w:trHeight w:val="61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542A1C14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5. Российская империя в 18 веке</w:t>
            </w:r>
          </w:p>
        </w:tc>
      </w:tr>
      <w:tr w:rsidR="00C32DD8" w:rsidRPr="001F4742" w14:paraId="51E4EC74" w14:textId="77777777" w:rsidTr="00AC2CF4">
        <w:trPr>
          <w:trHeight w:val="315"/>
        </w:trPr>
        <w:tc>
          <w:tcPr>
            <w:tcW w:w="993" w:type="dxa"/>
          </w:tcPr>
          <w:p w14:paraId="58EFF80D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  <w:p w14:paraId="090BE22B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27F03E20" w14:textId="45DCA731" w:rsidR="00C32DD8" w:rsidRPr="00461F3B" w:rsidRDefault="00AC2CF4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18254BE7" w14:textId="323CAECD" w:rsidR="00C32DD8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Принятый Петром Великим документ, согласно которому дворянство можно было получить за службу государству наз</w:t>
            </w:r>
            <w:r w:rsidR="00AC2C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ывался ____________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68C156F" w14:textId="3AB3A09C" w:rsidR="00AC2CF4" w:rsidRPr="00461F3B" w:rsidRDefault="00AC2CF4" w:rsidP="00AC2CF4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</w:tcPr>
          <w:p w14:paraId="071F2BEE" w14:textId="3C6F1582" w:rsidR="00C32DD8" w:rsidRPr="00461F3B" w:rsidRDefault="00AC2CF4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C32DD8"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абель о рангах</w:t>
            </w:r>
          </w:p>
        </w:tc>
      </w:tr>
      <w:tr w:rsidR="00C32DD8" w:rsidRPr="001F4742" w14:paraId="53E9555D" w14:textId="77777777" w:rsidTr="00575E15">
        <w:trPr>
          <w:trHeight w:val="61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564FF14F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6. Российская империя в 19 веке</w:t>
            </w:r>
          </w:p>
        </w:tc>
      </w:tr>
      <w:tr w:rsidR="00C32DD8" w:rsidRPr="001F4742" w14:paraId="37855423" w14:textId="77777777" w:rsidTr="00AC2CF4">
        <w:trPr>
          <w:trHeight w:val="311"/>
        </w:trPr>
        <w:tc>
          <w:tcPr>
            <w:tcW w:w="993" w:type="dxa"/>
          </w:tcPr>
          <w:p w14:paraId="397CBFAE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  <w:p w14:paraId="01D24976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7B58DFC6" w14:textId="1619A99F" w:rsidR="00C32DD8" w:rsidRPr="00461F3B" w:rsidRDefault="00AC2CF4" w:rsidP="00C32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  <w:r w:rsidR="00C32DD8" w:rsidRPr="00461F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1A5411D" w14:textId="77777777" w:rsidR="00AC2CF4" w:rsidRDefault="00C32DD8" w:rsidP="00AC2CF4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Важный в истории России процесс, характеризуемый понятиями «самодержавие», «неограниченная монархия», «централизация власти и управления», называется становлением и развитием такого явления как </w:t>
            </w:r>
            <w:r w:rsidR="00AC2C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____________.</w:t>
            </w:r>
          </w:p>
          <w:p w14:paraId="1B8D99B5" w14:textId="2C24FA5B" w:rsidR="00AC2CF4" w:rsidRPr="00AC2CF4" w:rsidRDefault="00AC2CF4" w:rsidP="00AC2CF4">
            <w:pPr>
              <w:spacing w:line="12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224E7904" w14:textId="77777777" w:rsidR="00C32DD8" w:rsidRPr="00461F3B" w:rsidRDefault="00C32DD8" w:rsidP="00C32DD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абсолютизм</w:t>
            </w:r>
          </w:p>
        </w:tc>
      </w:tr>
      <w:tr w:rsidR="00C32DD8" w:rsidRPr="001F4742" w14:paraId="528A8A2C" w14:textId="77777777" w:rsidTr="00575E15">
        <w:trPr>
          <w:trHeight w:val="61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10F999B6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7. Век 20-й: эпоха войн и социальных потрясений</w:t>
            </w:r>
          </w:p>
        </w:tc>
      </w:tr>
      <w:tr w:rsidR="00C32DD8" w:rsidRPr="001F4742" w14:paraId="26662BFA" w14:textId="77777777" w:rsidTr="00AC2CF4">
        <w:trPr>
          <w:trHeight w:val="61"/>
        </w:trPr>
        <w:tc>
          <w:tcPr>
            <w:tcW w:w="993" w:type="dxa"/>
          </w:tcPr>
          <w:p w14:paraId="27E39686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7.3</w:t>
            </w:r>
          </w:p>
          <w:p w14:paraId="611252AB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16FA489C" w14:textId="62AD9E78" w:rsidR="00C32DD8" w:rsidRPr="00AC2CF4" w:rsidRDefault="00AC2CF4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C2C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утверждение</w:t>
            </w:r>
          </w:p>
          <w:p w14:paraId="7FD1AF3F" w14:textId="640444CC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Последствием реформы Столыпина был</w:t>
            </w:r>
            <w:r w:rsidR="00AC2C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то, что распалась</w:t>
            </w:r>
            <w:r w:rsidRPr="00461F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AC03E06" w14:textId="47721D0F" w:rsidR="00AC2CF4" w:rsidRPr="00461F3B" w:rsidRDefault="00AC2CF4" w:rsidP="00AC2CF4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</w:tcPr>
          <w:p w14:paraId="5C182C3E" w14:textId="19E9BD8F" w:rsidR="00C32DD8" w:rsidRPr="00461F3B" w:rsidRDefault="00AC2CF4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крестьянская </w:t>
            </w:r>
            <w:r w:rsidR="00C32DD8"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община</w:t>
            </w:r>
          </w:p>
        </w:tc>
      </w:tr>
      <w:tr w:rsidR="00C32DD8" w:rsidRPr="003675C9" w14:paraId="1CEDBBF3" w14:textId="77777777" w:rsidTr="00575E15">
        <w:trPr>
          <w:trHeight w:val="32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38B1ED6A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</w:tr>
      <w:tr w:rsidR="00C32DD8" w:rsidRPr="003675C9" w14:paraId="0327B994" w14:textId="77777777" w:rsidTr="00AC2CF4">
        <w:trPr>
          <w:trHeight w:val="32"/>
        </w:trPr>
        <w:tc>
          <w:tcPr>
            <w:tcW w:w="993" w:type="dxa"/>
          </w:tcPr>
          <w:p w14:paraId="675014D8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  <w:p w14:paraId="063C8BD2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5BCCB999" w14:textId="3A2E3C0E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3A48A17" w14:textId="46F29FBA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Внутренняя политика</w:t>
            </w:r>
            <w:r w:rsidR="00AC2C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проводимая большевиками в годы гражданской войны, в ходе которой было введено уравнительное распределение называлась </w:t>
            </w:r>
            <w:r w:rsidR="00AC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F91944" w14:textId="7A0096C2" w:rsidR="00AC2CF4" w:rsidRPr="00461F3B" w:rsidRDefault="00AC2CF4" w:rsidP="00AC2CF4">
            <w:pPr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</w:tcPr>
          <w:p w14:paraId="0A4B3B1F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военный коммунизм</w:t>
            </w:r>
          </w:p>
        </w:tc>
      </w:tr>
      <w:tr w:rsidR="00C32DD8" w:rsidRPr="003675C9" w14:paraId="7B8DBBEF" w14:textId="77777777" w:rsidTr="00575E15">
        <w:trPr>
          <w:trHeight w:val="32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260727C7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Вторая Мировая война 1939-1945 гг. Великая Отечественная война. Блокада Ленинграда 1941-1944 гг.</w:t>
            </w:r>
          </w:p>
        </w:tc>
      </w:tr>
      <w:tr w:rsidR="00C32DD8" w:rsidRPr="003675C9" w14:paraId="319A1D84" w14:textId="77777777" w:rsidTr="00AC2CF4">
        <w:trPr>
          <w:trHeight w:val="32"/>
        </w:trPr>
        <w:tc>
          <w:tcPr>
            <w:tcW w:w="993" w:type="dxa"/>
          </w:tcPr>
          <w:p w14:paraId="076FAAFA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  <w:p w14:paraId="61FEE2B4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0A4C01D7" w14:textId="612E8306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03486E6" w14:textId="7E9A323F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 время Второй мировой войны высадка союзников в Нормандии означала то, что открыт </w:t>
            </w:r>
            <w:r w:rsidR="00AC2C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EF3E8B" w14:textId="6379BC2A" w:rsidR="00AC2CF4" w:rsidRPr="00461F3B" w:rsidRDefault="00AC2CF4" w:rsidP="00AC2CF4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153F1F22" w14:textId="6D4F4000" w:rsidR="00C32DD8" w:rsidRPr="00461F3B" w:rsidRDefault="00AC2CF4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второй </w:t>
            </w:r>
            <w:r w:rsidR="00C32DD8"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фронт</w:t>
            </w:r>
          </w:p>
        </w:tc>
      </w:tr>
      <w:tr w:rsidR="00C32DD8" w:rsidRPr="003675C9" w14:paraId="2F2BC760" w14:textId="77777777" w:rsidTr="00AC2CF4">
        <w:trPr>
          <w:trHeight w:val="32"/>
        </w:trPr>
        <w:tc>
          <w:tcPr>
            <w:tcW w:w="993" w:type="dxa"/>
          </w:tcPr>
          <w:p w14:paraId="006B1358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9.5</w:t>
            </w:r>
          </w:p>
          <w:p w14:paraId="26D1C7E6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58EE8D7C" w14:textId="6EF61F59" w:rsidR="00C32DD8" w:rsidRPr="00461F3B" w:rsidRDefault="00AC2CF4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75E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79A67A12" w14:textId="56E858A8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 сентября 1941 года началась </w:t>
            </w:r>
            <w:r w:rsidR="000E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 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немецко-фашистскими и финскими войсками</w:t>
            </w:r>
            <w:r w:rsidR="000E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B6A59A" w14:textId="5654434B" w:rsidR="000E103B" w:rsidRPr="00461F3B" w:rsidRDefault="000E103B" w:rsidP="000E103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43FBD51E" w14:textId="0080F19B" w:rsidR="00C32DD8" w:rsidRPr="00461F3B" w:rsidRDefault="000E103B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  <w:r w:rsidR="00C32DD8"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локада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Ленинграда</w:t>
            </w:r>
          </w:p>
        </w:tc>
      </w:tr>
      <w:tr w:rsidR="00C32DD8" w:rsidRPr="003675C9" w14:paraId="525C335E" w14:textId="77777777" w:rsidTr="00575E15">
        <w:trPr>
          <w:trHeight w:val="32"/>
        </w:trPr>
        <w:tc>
          <w:tcPr>
            <w:tcW w:w="9206" w:type="dxa"/>
            <w:gridSpan w:val="3"/>
            <w:shd w:val="clear" w:color="auto" w:fill="F2F2F2" w:themeFill="background1" w:themeFillShade="F2"/>
          </w:tcPr>
          <w:p w14:paraId="3D8C81CC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10.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Отечественная история второй половины 20 века</w:t>
            </w:r>
          </w:p>
        </w:tc>
      </w:tr>
      <w:tr w:rsidR="00C32DD8" w:rsidRPr="003675C9" w14:paraId="45026B7E" w14:textId="77777777" w:rsidTr="00AC2CF4">
        <w:trPr>
          <w:trHeight w:val="250"/>
        </w:trPr>
        <w:tc>
          <w:tcPr>
            <w:tcW w:w="993" w:type="dxa"/>
          </w:tcPr>
          <w:p w14:paraId="362B8932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  <w:p w14:paraId="3F3B1A28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63" w:type="dxa"/>
          </w:tcPr>
          <w:p w14:paraId="596745F3" w14:textId="313AEC52" w:rsidR="00C32DD8" w:rsidRPr="00461F3B" w:rsidRDefault="000E103B" w:rsidP="00C32DD8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74BBF707" w14:textId="77777777" w:rsidR="00C32DD8" w:rsidRDefault="00C32DD8" w:rsidP="00C32D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Кризис, вызванный размещением американских ракет на территории Турции и ответом СССР размещением ракет на Кубе</w:t>
            </w:r>
            <w:r w:rsidR="000E10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получил название </w:t>
            </w:r>
            <w:r w:rsidR="000E10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</w:t>
            </w:r>
            <w:r w:rsidRPr="00461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9F357D0" w14:textId="308EE38A" w:rsidR="000E103B" w:rsidRPr="000E103B" w:rsidRDefault="000E103B" w:rsidP="000E103B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50" w:type="dxa"/>
          </w:tcPr>
          <w:p w14:paraId="377CACEA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Карибский</w:t>
            </w:r>
          </w:p>
        </w:tc>
      </w:tr>
    </w:tbl>
    <w:p w14:paraId="08E29C7D" w14:textId="77777777" w:rsidR="00C32DD8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89A2779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4CE93269" w14:textId="77777777" w:rsidR="00C32DD8" w:rsidRPr="00DF5C0F" w:rsidRDefault="00C32DD8" w:rsidP="00C32DD8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93FBDE3" w14:textId="77777777" w:rsidR="00C32DD8" w:rsidRDefault="00C32DD8" w:rsidP="00C32DD8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88"/>
        <w:gridCol w:w="4961"/>
        <w:gridCol w:w="3402"/>
      </w:tblGrid>
      <w:tr w:rsidR="00C32DD8" w14:paraId="6C766FEB" w14:textId="77777777" w:rsidTr="00C8155D">
        <w:trPr>
          <w:cantSplit/>
          <w:trHeight w:val="1377"/>
        </w:trPr>
        <w:tc>
          <w:tcPr>
            <w:tcW w:w="988" w:type="dxa"/>
            <w:textDirection w:val="btLr"/>
          </w:tcPr>
          <w:p w14:paraId="0D647BD8" w14:textId="77777777" w:rsidR="00C32DD8" w:rsidRPr="008042B4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2EFC0CB" w14:textId="77777777" w:rsidR="00C32DD8" w:rsidRPr="00C377E5" w:rsidRDefault="00C32DD8" w:rsidP="00C32DD8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961" w:type="dxa"/>
            <w:vAlign w:val="center"/>
          </w:tcPr>
          <w:p w14:paraId="22C415D9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402" w:type="dxa"/>
            <w:vAlign w:val="center"/>
          </w:tcPr>
          <w:p w14:paraId="5786E119" w14:textId="77777777" w:rsidR="00C32DD8" w:rsidRPr="00842AF1" w:rsidRDefault="00C32DD8" w:rsidP="00C32DD8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C32DD8" w:rsidRPr="00461F3B" w14:paraId="4194DF71" w14:textId="77777777" w:rsidTr="00D75372">
        <w:trPr>
          <w:trHeight w:val="525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0CB2C74F" w14:textId="663DEB78" w:rsidR="00C32DD8" w:rsidRPr="00461F3B" w:rsidRDefault="00C32DD8" w:rsidP="00D75372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SimSu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Тема 1.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 xml:space="preserve">История как наука. Источники изучения истории. </w:t>
            </w: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>Древнеримское государство и Византийская империя</w:t>
            </w:r>
          </w:p>
        </w:tc>
      </w:tr>
      <w:tr w:rsidR="00C32DD8" w:rsidRPr="00461F3B" w14:paraId="7B0C3ECC" w14:textId="77777777" w:rsidTr="00C8155D">
        <w:trPr>
          <w:trHeight w:val="1939"/>
        </w:trPr>
        <w:tc>
          <w:tcPr>
            <w:tcW w:w="988" w:type="dxa"/>
          </w:tcPr>
          <w:p w14:paraId="074CBF4E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2653D13B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788E7941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0CCEB4FE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Византийского «Стратегикона» как исторического источника. Какую роль сыграл он в отражении истории нашего государства?</w:t>
            </w:r>
          </w:p>
        </w:tc>
        <w:tc>
          <w:tcPr>
            <w:tcW w:w="3402" w:type="dxa"/>
          </w:tcPr>
          <w:p w14:paraId="710229D8" w14:textId="5030AB60" w:rsidR="00C32DD8" w:rsidRPr="00461F3B" w:rsidRDefault="00C8155D" w:rsidP="00C815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Стратегикон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исторический источник 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появился в Византийской империи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Он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описывает сильные и слабые стороны ее врагов. В этом историческом источнике показаны нравы и обычаи славянских племен.</w:t>
            </w:r>
          </w:p>
        </w:tc>
      </w:tr>
      <w:tr w:rsidR="00C32DD8" w:rsidRPr="00461F3B" w14:paraId="3685F72F" w14:textId="77777777" w:rsidTr="00C8155D">
        <w:trPr>
          <w:trHeight w:val="1097"/>
        </w:trPr>
        <w:tc>
          <w:tcPr>
            <w:tcW w:w="988" w:type="dxa"/>
          </w:tcPr>
          <w:p w14:paraId="1FD217B7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14:paraId="59E487D8" w14:textId="77777777" w:rsidR="00C32DD8" w:rsidRPr="00461F3B" w:rsidRDefault="00C32DD8" w:rsidP="00C32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27EE7142" w14:textId="77777777" w:rsidR="00641C1C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="00641C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361A1D6F" w14:textId="6819438D" w:rsidR="00C32DD8" w:rsidRPr="00641C1C" w:rsidRDefault="00C32DD8" w:rsidP="00641C1C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исторические источники </w:t>
            </w:r>
            <w:r w:rsidR="00641C1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используются в</w:t>
            </w:r>
            <w:r w:rsidR="00641C1C"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ходе изучения истории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402" w:type="dxa"/>
          </w:tcPr>
          <w:p w14:paraId="22E7ED43" w14:textId="16EEC84E" w:rsidR="00C32DD8" w:rsidRPr="00461F3B" w:rsidRDefault="00C32DD8" w:rsidP="000A48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К историческим источникам</w:t>
            </w:r>
            <w:r w:rsidR="00C8155D">
              <w:rPr>
                <w:rFonts w:ascii="Times New Roman" w:eastAsia="Calibri" w:hAnsi="Times New Roman" w:cs="Times New Roman"/>
                <w:sz w:val="24"/>
                <w:szCs w:val="24"/>
              </w:rPr>
              <w:t>, которые используются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41C1C">
              <w:rPr>
                <w:rFonts w:ascii="Times New Roman" w:eastAsia="Calibri" w:hAnsi="Times New Roman" w:cs="Times New Roman"/>
                <w:sz w:val="24"/>
                <w:szCs w:val="24"/>
              </w:rPr>
              <w:t>в ходе изучения истории</w:t>
            </w:r>
            <w:r w:rsidR="00C8155D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641C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относятся Стратегикон, Повесть временных лет</w:t>
            </w:r>
          </w:p>
        </w:tc>
      </w:tr>
      <w:tr w:rsidR="00C32DD8" w:rsidRPr="00461F3B" w14:paraId="664434BC" w14:textId="77777777" w:rsidTr="00D75372">
        <w:trPr>
          <w:trHeight w:val="269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4C68A9BA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hi-IN" w:bidi="hi-IN"/>
              </w:rPr>
              <w:t>Тема 2 Восточные славяне в древности. Древнерусское государство</w:t>
            </w:r>
          </w:p>
        </w:tc>
      </w:tr>
      <w:tr w:rsidR="00C32DD8" w:rsidRPr="00461F3B" w14:paraId="3FE3FE87" w14:textId="77777777" w:rsidTr="00C8155D">
        <w:trPr>
          <w:trHeight w:val="1097"/>
        </w:trPr>
        <w:tc>
          <w:tcPr>
            <w:tcW w:w="988" w:type="dxa"/>
          </w:tcPr>
          <w:p w14:paraId="61A80D47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071235BD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60A43813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17081562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13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Дайте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</w:t>
            </w:r>
            <w:r w:rsidRPr="009413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военной демократии</w:t>
            </w:r>
            <w:r w:rsidRPr="00461F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C291A55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Военная демократия – собрание лично свободных мужчин, способных носить оружие и принимать решения</w:t>
            </w:r>
          </w:p>
        </w:tc>
      </w:tr>
      <w:tr w:rsidR="00C32DD8" w:rsidRPr="00461F3B" w14:paraId="74BF4D35" w14:textId="77777777" w:rsidTr="00C8155D">
        <w:trPr>
          <w:trHeight w:val="1653"/>
        </w:trPr>
        <w:tc>
          <w:tcPr>
            <w:tcW w:w="988" w:type="dxa"/>
          </w:tcPr>
          <w:p w14:paraId="28A85E1B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5E2EFC36" w14:textId="208B8A5F" w:rsidR="00C32DD8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4B8E8B9E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368F0ABC" w14:textId="5A5FCD16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Дайте краткую характеристику 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>политическ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Древнерусского государства.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не менее двух категорий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зависим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населения</w:t>
            </w:r>
            <w:r w:rsidR="00641C1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89B9C13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Политический строй</w:t>
            </w: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Древнерусского государства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раннефеодальная монархия. Категории зависим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 населения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смерды, рядовичи, закупы, холопы.</w:t>
            </w:r>
          </w:p>
        </w:tc>
      </w:tr>
      <w:tr w:rsidR="00C32DD8" w:rsidRPr="00461F3B" w14:paraId="626D6BA3" w14:textId="77777777" w:rsidTr="00D75372">
        <w:trPr>
          <w:trHeight w:val="555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A01CEF5" w14:textId="77777777" w:rsidR="00C32DD8" w:rsidRPr="00461F3B" w:rsidRDefault="00C32DD8" w:rsidP="00C32DD8">
            <w:pPr>
              <w:widowControl w:val="0"/>
              <w:suppressAutoHyphens/>
              <w:spacing w:after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 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 xml:space="preserve">Русские земли в период государственной раздробленности. Борьба Руси с внешними вторжениями в 13 в. Образование Московского государства </w:t>
            </w:r>
          </w:p>
        </w:tc>
      </w:tr>
      <w:tr w:rsidR="00C32DD8" w:rsidRPr="00461F3B" w14:paraId="7F7C7D17" w14:textId="77777777" w:rsidTr="00C8155D">
        <w:trPr>
          <w:trHeight w:val="1924"/>
        </w:trPr>
        <w:tc>
          <w:tcPr>
            <w:tcW w:w="988" w:type="dxa"/>
          </w:tcPr>
          <w:p w14:paraId="1AC735DE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676A3D78" w14:textId="7FFA10C5" w:rsidR="00C32DD8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71C50ACB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2F3C04A9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Какую роль в управлении Новгородской республикой </w:t>
            </w:r>
            <w:r w:rsidRPr="00941305">
              <w:rPr>
                <w:rFonts w:ascii="Times New Roman" w:hAnsi="Times New Roman" w:cs="Times New Roman"/>
                <w:sz w:val="24"/>
                <w:szCs w:val="24"/>
              </w:rPr>
              <w:t>играла ве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чевая организация?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входил в состав городского веча?</w:t>
            </w:r>
          </w:p>
        </w:tc>
        <w:tc>
          <w:tcPr>
            <w:tcW w:w="3402" w:type="dxa"/>
          </w:tcPr>
          <w:p w14:paraId="2C8B8510" w14:textId="66E0D773" w:rsidR="00C32DD8" w:rsidRPr="00461F3B" w:rsidRDefault="00C8155D" w:rsidP="00C8155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управлении Новгородской республикой в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>се важнейшие вопросы решало вече, включая и приглашение князей. Согласно одной из версий, туда входили все свободные мужчины, другой - владельцы городских усадеб (около 500 чел.).</w:t>
            </w:r>
          </w:p>
        </w:tc>
      </w:tr>
      <w:tr w:rsidR="00C32DD8" w:rsidRPr="00461F3B" w14:paraId="19C0C79D" w14:textId="77777777" w:rsidTr="00C8155D">
        <w:trPr>
          <w:trHeight w:val="2210"/>
        </w:trPr>
        <w:tc>
          <w:tcPr>
            <w:tcW w:w="988" w:type="dxa"/>
          </w:tcPr>
          <w:p w14:paraId="65D7EA18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  <w:p w14:paraId="273C759C" w14:textId="0246AB1F" w:rsidR="00C32DD8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5578A1CF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0FE46EA0" w14:textId="38588D24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305">
              <w:rPr>
                <w:rFonts w:ascii="Times New Roman" w:hAnsi="Times New Roman" w:cs="Times New Roman"/>
                <w:bCs/>
                <w:sz w:val="24"/>
                <w:szCs w:val="24"/>
              </w:rPr>
              <w:t>Какую роль в истории нашей страны сыграл княз</w:t>
            </w:r>
            <w:r w:rsidR="00641C1C">
              <w:rPr>
                <w:rFonts w:ascii="Times New Roman" w:hAnsi="Times New Roman" w:cs="Times New Roman"/>
                <w:bCs/>
                <w:sz w:val="24"/>
                <w:szCs w:val="24"/>
              </w:rPr>
              <w:t>ь Александр Ярославович Невский?</w:t>
            </w:r>
          </w:p>
        </w:tc>
        <w:tc>
          <w:tcPr>
            <w:tcW w:w="3402" w:type="dxa"/>
          </w:tcPr>
          <w:p w14:paraId="49749D3B" w14:textId="77777777" w:rsidR="00C32DD8" w:rsidRPr="00461F3B" w:rsidRDefault="00C32DD8" w:rsidP="00C8155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Невский разбил шведов и немцев, остановил крестовый поход, заложив основы для возрождения Руси, поскольку в отличии от крестоносцев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монголы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принуждали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покоренны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к смене веры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2DD8" w:rsidRPr="00461F3B" w14:paraId="5CDC1C5F" w14:textId="77777777" w:rsidTr="00D75372">
        <w:trPr>
          <w:trHeight w:val="269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13B68A16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4. 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Развитие российского государства в 16 – 17 вв.</w:t>
            </w:r>
          </w:p>
        </w:tc>
      </w:tr>
      <w:tr w:rsidR="00C32DD8" w:rsidRPr="00461F3B" w14:paraId="28CF7EA3" w14:textId="77777777" w:rsidTr="00C8155D">
        <w:trPr>
          <w:trHeight w:val="540"/>
        </w:trPr>
        <w:tc>
          <w:tcPr>
            <w:tcW w:w="988" w:type="dxa"/>
          </w:tcPr>
          <w:p w14:paraId="03395310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49344B87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76425528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9C9CB93" w14:textId="35E4BCD8" w:rsidR="00C32DD8" w:rsidRPr="00F53ED8" w:rsidRDefault="00641C1C" w:rsidP="00C32D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32DD8" w:rsidRPr="00F53E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акую роль в истории нашей страны сыграла военная реформа Ивана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Грозного?</w:t>
            </w:r>
            <w:r w:rsidR="00C32DD8" w:rsidRPr="00F53E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нового появилось в принципе комплектования войска?</w:t>
            </w:r>
          </w:p>
        </w:tc>
        <w:tc>
          <w:tcPr>
            <w:tcW w:w="3402" w:type="dxa"/>
          </w:tcPr>
          <w:p w14:paraId="7D93C3E7" w14:textId="69BEFC01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Военная реформа </w:t>
            </w:r>
            <w:r w:rsidR="00641C1C">
              <w:rPr>
                <w:rFonts w:ascii="Times New Roman" w:hAnsi="Times New Roman" w:cs="Times New Roman"/>
                <w:sz w:val="24"/>
                <w:szCs w:val="24"/>
              </w:rPr>
              <w:t xml:space="preserve">Ивана Грозного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вывела армию на новый путь развития и способствовала укреплению дисциплины. Службу по отечеству проходили дворяне и дети боярские. Новым была служба по набору, ее проходили стрельцы.</w:t>
            </w:r>
          </w:p>
        </w:tc>
      </w:tr>
      <w:tr w:rsidR="00C32DD8" w:rsidRPr="00461F3B" w14:paraId="7189A3A4" w14:textId="77777777" w:rsidTr="00C8155D">
        <w:trPr>
          <w:trHeight w:val="143"/>
        </w:trPr>
        <w:tc>
          <w:tcPr>
            <w:tcW w:w="988" w:type="dxa"/>
          </w:tcPr>
          <w:p w14:paraId="3B3A07A9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3C44AD12" w14:textId="0E52E7CE" w:rsidR="00C32DD8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C32DD8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31B05ABD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5595DE46" w14:textId="77777777" w:rsidR="00C32DD8" w:rsidRPr="0089693E" w:rsidRDefault="00C32DD8" w:rsidP="00C32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Дайте краткую характеристику правового положения бояр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дворян. Чем отличалось поместье от вотчины?</w:t>
            </w:r>
          </w:p>
          <w:p w14:paraId="717D068F" w14:textId="77777777" w:rsidR="00C32DD8" w:rsidRPr="00461F3B" w:rsidRDefault="00C32DD8" w:rsidP="00C32DD8">
            <w:pP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47181B3" w14:textId="1A438956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6653">
              <w:rPr>
                <w:rFonts w:ascii="Times New Roman" w:hAnsi="Times New Roman" w:cs="Times New Roman"/>
                <w:sz w:val="24"/>
                <w:szCs w:val="24"/>
              </w:rPr>
              <w:t xml:space="preserve">Бояре владели вотчинами, то есть земельными угодьями, которые принадлежали им лично и могли передаваться по наследству. Дворяне в награду за службу получали поместья, которые после их смерти возвращались государству.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Вотчин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– это земельное владение</w:t>
            </w:r>
            <w:r w:rsidR="000A48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передаваемое по наследству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по наследству Поместье </w:t>
            </w:r>
            <w:r w:rsidR="00D75372">
              <w:rPr>
                <w:rFonts w:ascii="Times New Roman" w:hAnsi="Times New Roman" w:cs="Times New Roman"/>
                <w:sz w:val="24"/>
                <w:szCs w:val="24"/>
              </w:rPr>
              <w:t>- это земельное владение,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которое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давалось за службу и на время службы и по наследству не передавалось. </w:t>
            </w:r>
          </w:p>
        </w:tc>
      </w:tr>
      <w:tr w:rsidR="00C32DD8" w:rsidRPr="00461F3B" w14:paraId="66DAFCB7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4857AED5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Российская империя в 18 веке</w:t>
            </w:r>
          </w:p>
        </w:tc>
      </w:tr>
      <w:tr w:rsidR="00C32DD8" w:rsidRPr="00461F3B" w14:paraId="68566414" w14:textId="77777777" w:rsidTr="00C8155D">
        <w:trPr>
          <w:trHeight w:val="143"/>
        </w:trPr>
        <w:tc>
          <w:tcPr>
            <w:tcW w:w="988" w:type="dxa"/>
          </w:tcPr>
          <w:p w14:paraId="7A1DE26D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  <w:p w14:paraId="678469A7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5DD627D3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BC2A2AA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Объясните, какую роль в борьбе за выход к Балтийскому морю сыграли военные реформы Петра Великого.</w:t>
            </w:r>
          </w:p>
        </w:tc>
        <w:tc>
          <w:tcPr>
            <w:tcW w:w="3402" w:type="dxa"/>
          </w:tcPr>
          <w:p w14:paraId="74E74BDD" w14:textId="283941ED" w:rsidR="00C32DD8" w:rsidRPr="00461F3B" w:rsidRDefault="00C8155D" w:rsidP="00C8155D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военными реформами Петра Великого в</w:t>
            </w:r>
            <w:r w:rsidR="00C32DD8">
              <w:rPr>
                <w:rFonts w:ascii="Times New Roman" w:hAnsi="Times New Roman" w:cs="Times New Roman"/>
                <w:sz w:val="24"/>
                <w:szCs w:val="24"/>
              </w:rPr>
              <w:t xml:space="preserve"> ходе</w:t>
            </w:r>
            <w:r w:rsidR="00C32DD8" w:rsidRPr="0089693E">
              <w:rPr>
                <w:rFonts w:ascii="Times New Roman" w:hAnsi="Times New Roman" w:cs="Times New Roman"/>
                <w:sz w:val="24"/>
                <w:szCs w:val="24"/>
              </w:rPr>
              <w:t xml:space="preserve"> борьб</w:t>
            </w:r>
            <w:r w:rsidR="00C32DD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32DD8" w:rsidRPr="0089693E">
              <w:rPr>
                <w:rFonts w:ascii="Times New Roman" w:hAnsi="Times New Roman" w:cs="Times New Roman"/>
                <w:sz w:val="24"/>
                <w:szCs w:val="24"/>
              </w:rPr>
              <w:t xml:space="preserve"> за выход к Балтийскому морю </w:t>
            </w:r>
            <w:r w:rsidR="00C32D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>оздается регулярная армия и флот, появляется система рекрутских наборов.</w:t>
            </w:r>
          </w:p>
        </w:tc>
      </w:tr>
      <w:tr w:rsidR="00C32DD8" w:rsidRPr="00461F3B" w14:paraId="4DB10A07" w14:textId="77777777" w:rsidTr="00C8155D">
        <w:trPr>
          <w:trHeight w:val="143"/>
        </w:trPr>
        <w:tc>
          <w:tcPr>
            <w:tcW w:w="988" w:type="dxa"/>
          </w:tcPr>
          <w:p w14:paraId="554A4AC6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5.2</w:t>
            </w:r>
          </w:p>
          <w:p w14:paraId="1E238345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536FB2C6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F2A456B" w14:textId="77777777" w:rsidR="00C32DD8" w:rsidRPr="00461F3B" w:rsidRDefault="00C32DD8" w:rsidP="00C32DD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Охарактеризуйте изменение правового положения дворянства в 18 веке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3B624DE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89693E">
              <w:rPr>
                <w:rFonts w:ascii="Times New Roman" w:hAnsi="Times New Roman" w:cs="Times New Roman"/>
                <w:sz w:val="24"/>
                <w:szCs w:val="24"/>
              </w:rPr>
              <w:t xml:space="preserve"> век сопровождался ростом привилегий дворянства, снижением его обязанностей и наращиванием сословных перегородок. К концу века дворяне стали замкнутым сословием, обладавшим всеми правами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93E">
              <w:rPr>
                <w:rFonts w:ascii="Times New Roman" w:hAnsi="Times New Roman" w:cs="Times New Roman"/>
                <w:sz w:val="24"/>
                <w:szCs w:val="24"/>
              </w:rPr>
              <w:t>и практически лишенным обязанностей.</w:t>
            </w:r>
          </w:p>
        </w:tc>
      </w:tr>
      <w:tr w:rsidR="00C32DD8" w:rsidRPr="00461F3B" w14:paraId="27F71D10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1BDA7CEC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Российская империя в 19 веке</w:t>
            </w:r>
          </w:p>
        </w:tc>
      </w:tr>
      <w:tr w:rsidR="00C32DD8" w:rsidRPr="00461F3B" w14:paraId="19954236" w14:textId="77777777" w:rsidTr="00C8155D">
        <w:trPr>
          <w:trHeight w:val="143"/>
        </w:trPr>
        <w:tc>
          <w:tcPr>
            <w:tcW w:w="988" w:type="dxa"/>
          </w:tcPr>
          <w:p w14:paraId="4E22B28C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  <w:p w14:paraId="2428867E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961" w:type="dxa"/>
          </w:tcPr>
          <w:p w14:paraId="41BC5D40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252330B" w14:textId="6D55722A" w:rsidR="00C32DD8" w:rsidRPr="00461F3B" w:rsidRDefault="00C32DD8" w:rsidP="000A484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Какую роль война 1812 года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заграничные походы русской армии 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сыграл</w:t>
            </w:r>
            <w:r w:rsidR="000A48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появлении движения декабристов?</w:t>
            </w:r>
          </w:p>
        </w:tc>
        <w:tc>
          <w:tcPr>
            <w:tcW w:w="3402" w:type="dxa"/>
          </w:tcPr>
          <w:p w14:paraId="567D222F" w14:textId="77777777" w:rsidR="00C32DD8" w:rsidRPr="00461F3B" w:rsidRDefault="00C32DD8" w:rsidP="00C32DD8">
            <w:pPr>
              <w:pStyle w:val="af6"/>
              <w:rPr>
                <w:rFonts w:eastAsia="Calibri"/>
                <w:sz w:val="24"/>
              </w:rPr>
            </w:pPr>
            <w:r>
              <w:rPr>
                <w:rFonts w:eastAsia="Calibri"/>
                <w:bCs/>
                <w:sz w:val="24"/>
              </w:rPr>
              <w:t xml:space="preserve">В результате </w:t>
            </w:r>
            <w:r w:rsidRPr="00461F3B">
              <w:rPr>
                <w:rFonts w:eastAsia="Calibri"/>
                <w:bCs/>
                <w:sz w:val="24"/>
              </w:rPr>
              <w:t>войн</w:t>
            </w:r>
            <w:r>
              <w:rPr>
                <w:rFonts w:eastAsia="Calibri"/>
                <w:bCs/>
                <w:sz w:val="24"/>
              </w:rPr>
              <w:t>ы</w:t>
            </w:r>
            <w:r w:rsidRPr="00461F3B">
              <w:rPr>
                <w:rFonts w:eastAsia="Calibri"/>
                <w:bCs/>
                <w:sz w:val="24"/>
              </w:rPr>
              <w:t xml:space="preserve"> 1812 года</w:t>
            </w:r>
            <w:r>
              <w:rPr>
                <w:rFonts w:eastAsia="Calibri"/>
                <w:bCs/>
                <w:sz w:val="24"/>
              </w:rPr>
              <w:t xml:space="preserve"> и заграничных походов о</w:t>
            </w:r>
            <w:r w:rsidRPr="00461F3B">
              <w:rPr>
                <w:sz w:val="24"/>
              </w:rPr>
              <w:t xml:space="preserve">фицеры познакомились с жизнью и бытом других государств, а заодно и ознакомились с идеями Вольтера, Дидро, Монтескье, вдохновивших французскую </w:t>
            </w:r>
            <w:r w:rsidRPr="00461F3B">
              <w:rPr>
                <w:sz w:val="24"/>
              </w:rPr>
              <w:lastRenderedPageBreak/>
              <w:t xml:space="preserve">революцию, что породило движение декабристов. </w:t>
            </w:r>
          </w:p>
        </w:tc>
      </w:tr>
      <w:tr w:rsidR="00C32DD8" w:rsidRPr="00461F3B" w14:paraId="3DA7540B" w14:textId="77777777" w:rsidTr="00C8155D">
        <w:trPr>
          <w:trHeight w:val="1097"/>
        </w:trPr>
        <w:tc>
          <w:tcPr>
            <w:tcW w:w="988" w:type="dxa"/>
          </w:tcPr>
          <w:p w14:paraId="0E19E2FE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  <w:p w14:paraId="1225E7CB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533A0F17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561D5F8" w14:textId="77777777" w:rsidR="00C32DD8" w:rsidRPr="0089693E" w:rsidRDefault="00C32DD8" w:rsidP="00C32DD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Почему в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861</w:t>
            </w: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году</w:t>
            </w: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отменили крепостное право?</w:t>
            </w:r>
          </w:p>
        </w:tc>
        <w:tc>
          <w:tcPr>
            <w:tcW w:w="3402" w:type="dxa"/>
          </w:tcPr>
          <w:p w14:paraId="455A8B85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 годы Крымской войны промышленность не смогла обеспечить ополченцев современным оружием. После отмены крепостничества появилась свободная наемная рабочая сила, которая привела к изменениям в военном производстве.</w:t>
            </w:r>
          </w:p>
        </w:tc>
      </w:tr>
      <w:tr w:rsidR="00C32DD8" w:rsidRPr="00461F3B" w14:paraId="24B575AB" w14:textId="77777777" w:rsidTr="00C8155D">
        <w:trPr>
          <w:trHeight w:val="143"/>
        </w:trPr>
        <w:tc>
          <w:tcPr>
            <w:tcW w:w="988" w:type="dxa"/>
          </w:tcPr>
          <w:p w14:paraId="4015821C" w14:textId="77777777" w:rsidR="00D75372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  <w:p w14:paraId="575004F5" w14:textId="1A36B6F5" w:rsidR="00C32DD8" w:rsidRPr="00461F3B" w:rsidRDefault="00D75372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33DB187A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746C241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Охарактеризуйте историческое значение кодификации «Полного собрания законов Российской империи» и «Свода законов Российской империи»</w:t>
            </w:r>
          </w:p>
        </w:tc>
        <w:tc>
          <w:tcPr>
            <w:tcW w:w="3402" w:type="dxa"/>
          </w:tcPr>
          <w:p w14:paraId="709731D2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Историческое значение кодификации «Полного собрания законов Российской империи» и «Свода законов Российской империи» в том, что</w:t>
            </w: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со времен Соборного уложения Алексея Михайловича Тишайшего не проводилась кодификации законодательств.</w:t>
            </w:r>
          </w:p>
          <w:p w14:paraId="735F2904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Кодификация законов вывела государственное управление на новый уровень.</w:t>
            </w:r>
          </w:p>
        </w:tc>
      </w:tr>
      <w:tr w:rsidR="00C32DD8" w:rsidRPr="00461F3B" w14:paraId="3D3043C6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06FD44C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sz w:val="24"/>
                <w:szCs w:val="24"/>
                <w:lang w:eastAsia="hi-IN" w:bidi="hi-IN"/>
              </w:rPr>
              <w:t>Тема 7. Век 20-й: эпоха войн и социальных потрясений</w:t>
            </w:r>
          </w:p>
        </w:tc>
      </w:tr>
      <w:tr w:rsidR="00C32DD8" w:rsidRPr="00461F3B" w14:paraId="66A7FA83" w14:textId="77777777" w:rsidTr="00C8155D">
        <w:trPr>
          <w:trHeight w:val="143"/>
        </w:trPr>
        <w:tc>
          <w:tcPr>
            <w:tcW w:w="988" w:type="dxa"/>
          </w:tcPr>
          <w:p w14:paraId="29E35BB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  <w:p w14:paraId="7FA4C670" w14:textId="12435CC5" w:rsidR="00D75372" w:rsidRPr="00461F3B" w:rsidRDefault="00D75372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6F5DA9C6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77471121" w14:textId="77777777" w:rsidR="00C32DD8" w:rsidRPr="0089693E" w:rsidRDefault="00C32DD8" w:rsidP="00C32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Охарактеризуйте историческое значение Первой мировой войны.</w:t>
            </w:r>
          </w:p>
        </w:tc>
        <w:tc>
          <w:tcPr>
            <w:tcW w:w="3402" w:type="dxa"/>
          </w:tcPr>
          <w:p w14:paraId="7C691718" w14:textId="233589F9" w:rsidR="00C32DD8" w:rsidRPr="00C8155D" w:rsidRDefault="00C8155D" w:rsidP="00C32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55D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Историческое значение Первой мировой войны заключается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том, что </w:t>
            </w:r>
            <w:r w:rsidR="00C32DD8"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Перв</w:t>
            </w:r>
            <w:r w:rsidR="00C32DD8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="00C32DD8"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</w:t>
            </w:r>
            <w:r w:rsidR="00C32DD8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 w:rsidR="00C32DD8"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войн</w:t>
            </w:r>
            <w:r w:rsidR="00C32D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– это 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война за передел мировых сфер влияния. Больше всех выиграли Великобритания и США. В результате в проигрыше оказалась Германия, развязавшая войну. Непосильная контрибуция, вызывала среди немцев протестные настроения, которые вылились в подготовку к следующей мировой войне. </w:t>
            </w:r>
          </w:p>
        </w:tc>
      </w:tr>
      <w:tr w:rsidR="00C32DD8" w:rsidRPr="00461F3B" w14:paraId="5E2CCD7E" w14:textId="77777777" w:rsidTr="00C8155D">
        <w:trPr>
          <w:trHeight w:val="143"/>
        </w:trPr>
        <w:tc>
          <w:tcPr>
            <w:tcW w:w="988" w:type="dxa"/>
          </w:tcPr>
          <w:p w14:paraId="762B6BD3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55426B19" w14:textId="7AD47F20" w:rsidR="00D75372" w:rsidRPr="00461F3B" w:rsidRDefault="00D75372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7013936B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3A0B5AF2" w14:textId="77777777" w:rsidR="00C32DD8" w:rsidRPr="0089693E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9693E">
              <w:rPr>
                <w:rFonts w:ascii="Times New Roman" w:hAnsi="Times New Roman" w:cs="Times New Roman"/>
                <w:bCs/>
                <w:sz w:val="24"/>
                <w:szCs w:val="24"/>
              </w:rPr>
              <w:t>Охарактеризуйте Февральскую буржуазно-демократическую революцию</w:t>
            </w:r>
          </w:p>
        </w:tc>
        <w:tc>
          <w:tcPr>
            <w:tcW w:w="3402" w:type="dxa"/>
          </w:tcPr>
          <w:p w14:paraId="60ACBF1E" w14:textId="3FC2D6B6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</w:t>
            </w:r>
            <w:r w:rsidR="00C8155D"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Февральской буржуазно-демократической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революции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 у власти</w:t>
            </w:r>
            <w:r w:rsidR="00C8155D">
              <w:rPr>
                <w:rFonts w:ascii="Times New Roman" w:hAnsi="Times New Roman" w:cs="Times New Roman"/>
                <w:sz w:val="24"/>
                <w:szCs w:val="24"/>
              </w:rPr>
              <w:t xml:space="preserve"> оказались силы, поддерживающие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буржуазию. Это произошло в условиях мировой войны за передел сфер влияния. На короткое время Россия </w:t>
            </w:r>
            <w:r w:rsidRPr="0089693E">
              <w:rPr>
                <w:rFonts w:ascii="Times New Roman" w:hAnsi="Times New Roman" w:cs="Times New Roman"/>
                <w:sz w:val="24"/>
                <w:szCs w:val="24"/>
              </w:rPr>
              <w:t xml:space="preserve">стала самым свободным государством, однако, вслед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за самодержавием рухнула и </w:t>
            </w:r>
            <w:r w:rsidRPr="00461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военная экономика, и система снабжения</w:t>
            </w:r>
          </w:p>
        </w:tc>
      </w:tr>
      <w:tr w:rsidR="00C32DD8" w:rsidRPr="00461F3B" w14:paraId="27C1855B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77D454AE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8.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Сложность и противоречивость развития страны после октября 1917 г.</w:t>
            </w:r>
          </w:p>
        </w:tc>
      </w:tr>
      <w:tr w:rsidR="00C32DD8" w:rsidRPr="00461F3B" w14:paraId="0FCFAC6D" w14:textId="77777777" w:rsidTr="00C8155D">
        <w:trPr>
          <w:trHeight w:val="1924"/>
        </w:trPr>
        <w:tc>
          <w:tcPr>
            <w:tcW w:w="988" w:type="dxa"/>
          </w:tcPr>
          <w:p w14:paraId="18720E71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  <w:p w14:paraId="4625CE7F" w14:textId="6AA0BC92" w:rsidR="00D75372" w:rsidRPr="00461F3B" w:rsidRDefault="00D75372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961" w:type="dxa"/>
          </w:tcPr>
          <w:p w14:paraId="336FC131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1535395" w14:textId="77777777" w:rsidR="00C32DD8" w:rsidRPr="001B2CEA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CEA">
              <w:rPr>
                <w:rFonts w:ascii="Times New Roman" w:hAnsi="Times New Roman" w:cs="Times New Roman"/>
                <w:sz w:val="24"/>
                <w:szCs w:val="24"/>
              </w:rPr>
              <w:t>Охарактеризуйте политику военного коммунизма. В интересах какого класса она проводилась?</w:t>
            </w:r>
          </w:p>
        </w:tc>
        <w:tc>
          <w:tcPr>
            <w:tcW w:w="3402" w:type="dxa"/>
          </w:tcPr>
          <w:p w14:paraId="54BA72B7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Политика военного коммунизма предполагала насильственное изъятие хлеба из крестьянских хозяйств, оставляя лишь необходимое для пропитания семьи и распределение изъятого в городах для поддержки в первую очередь рабочего класса. Она была вызвана необходимостью вести гражданскую войну.</w:t>
            </w:r>
          </w:p>
        </w:tc>
      </w:tr>
      <w:tr w:rsidR="00C32DD8" w:rsidRPr="00461F3B" w14:paraId="7B14D1C8" w14:textId="77777777" w:rsidTr="00C8155D">
        <w:trPr>
          <w:trHeight w:val="143"/>
        </w:trPr>
        <w:tc>
          <w:tcPr>
            <w:tcW w:w="988" w:type="dxa"/>
          </w:tcPr>
          <w:p w14:paraId="48D46FF7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  <w:p w14:paraId="2D169230" w14:textId="75FB9D80" w:rsidR="00D75372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75372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55F304F1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71172A8" w14:textId="77777777" w:rsidR="00C32DD8" w:rsidRPr="001B2CEA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2CEA">
              <w:rPr>
                <w:rFonts w:ascii="Times New Roman" w:hAnsi="Times New Roman" w:cs="Times New Roman"/>
                <w:sz w:val="24"/>
                <w:szCs w:val="24"/>
              </w:rPr>
              <w:t>Охарактеризуйте новую экономическую политику и ее значение для крестьянства</w:t>
            </w:r>
          </w:p>
        </w:tc>
        <w:tc>
          <w:tcPr>
            <w:tcW w:w="3402" w:type="dxa"/>
          </w:tcPr>
          <w:p w14:paraId="23688075" w14:textId="77777777" w:rsidR="00C32DD8" w:rsidRPr="00461F3B" w:rsidRDefault="00C32DD8" w:rsidP="000A484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Во время НЭПа продразверстка была заменена фиксируемым продналогом. Крестьянин мог свободно продавать остатки урожая. Посевные площади стали увеличиваться.</w:t>
            </w:r>
          </w:p>
        </w:tc>
      </w:tr>
      <w:tr w:rsidR="00C32DD8" w:rsidRPr="00461F3B" w14:paraId="4933D235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8C0D838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9.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Вторая Мировая война 1939-1945 гг. Великая Отечественная война. Блокада Ленинграда 1941-1944 гг.</w:t>
            </w:r>
          </w:p>
        </w:tc>
      </w:tr>
      <w:tr w:rsidR="00C32DD8" w:rsidRPr="00461F3B" w14:paraId="2463A145" w14:textId="77777777" w:rsidTr="00C8155D">
        <w:trPr>
          <w:trHeight w:val="143"/>
        </w:trPr>
        <w:tc>
          <w:tcPr>
            <w:tcW w:w="988" w:type="dxa"/>
          </w:tcPr>
          <w:p w14:paraId="463B330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64140A60" w14:textId="6C25394B" w:rsidR="00CC0F7B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C0F7B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6FDEFDE2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58BEAE5A" w14:textId="1538A39A" w:rsidR="00C32DD8" w:rsidRPr="001B2CEA" w:rsidRDefault="00C32DD8" w:rsidP="000A484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2CEA">
              <w:rPr>
                <w:rFonts w:ascii="Times New Roman" w:hAnsi="Times New Roman" w:cs="Times New Roman"/>
                <w:bCs/>
                <w:sz w:val="24"/>
                <w:szCs w:val="24"/>
              </w:rPr>
              <w:t>Дайте характеристику Второй мировой войны. Какое государство вн</w:t>
            </w:r>
            <w:r w:rsidR="000A4843">
              <w:rPr>
                <w:rFonts w:ascii="Times New Roman" w:hAnsi="Times New Roman" w:cs="Times New Roman"/>
                <w:bCs/>
                <w:sz w:val="24"/>
                <w:szCs w:val="24"/>
              </w:rPr>
              <w:t>есло</w:t>
            </w:r>
            <w:r w:rsidRPr="001B2C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основной вклад в разгром Германии?</w:t>
            </w:r>
          </w:p>
        </w:tc>
        <w:tc>
          <w:tcPr>
            <w:tcW w:w="3402" w:type="dxa"/>
          </w:tcPr>
          <w:p w14:paraId="2633983A" w14:textId="03DF32E0" w:rsidR="00C32DD8" w:rsidRPr="00461F3B" w:rsidRDefault="00F54A96" w:rsidP="00F54A9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 время Второй мировой войны с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траны оси (Германия, Италия и Япония) сталкиваются с СССР, Великобританией и США. Боевые действия охватывают Северную Африку, Европу, Тихоокеанский и др. регионы. Основной вклад в разгром Германии вносит СССР. </w:t>
            </w:r>
          </w:p>
        </w:tc>
      </w:tr>
      <w:tr w:rsidR="00C32DD8" w:rsidRPr="00461F3B" w14:paraId="78DD29B7" w14:textId="77777777" w:rsidTr="00C8155D">
        <w:trPr>
          <w:trHeight w:val="143"/>
        </w:trPr>
        <w:tc>
          <w:tcPr>
            <w:tcW w:w="988" w:type="dxa"/>
          </w:tcPr>
          <w:p w14:paraId="4EE5195E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1D2E9063" w14:textId="632AAA50" w:rsidR="00CC0F7B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C0F7B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1E65E1E9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4598671C" w14:textId="77777777" w:rsidR="00C32DD8" w:rsidRPr="00461F3B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24C29">
              <w:rPr>
                <w:rFonts w:ascii="Times New Roman" w:hAnsi="Times New Roman" w:cs="Times New Roman"/>
                <w:bCs/>
                <w:sz w:val="24"/>
                <w:szCs w:val="24"/>
              </w:rPr>
              <w:t>Объясните историческое значение победы СССР в годы Великой Отечественной войны</w:t>
            </w:r>
          </w:p>
        </w:tc>
        <w:tc>
          <w:tcPr>
            <w:tcW w:w="3402" w:type="dxa"/>
          </w:tcPr>
          <w:p w14:paraId="02B8713F" w14:textId="77777777" w:rsidR="00C32DD8" w:rsidRPr="00461F3B" w:rsidRDefault="00C32DD8" w:rsidP="00C32DD8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hAnsi="Times New Roman" w:cs="Times New Roman"/>
                <w:sz w:val="24"/>
                <w:szCs w:val="24"/>
              </w:rPr>
              <w:t>В результате победы СССР в Великой Отечественной войне мир разделился на два лагеря. Социалистические страны поддерживали СССР, капиталистические – США.  Появилось две сверхдержавы СССР и США, которые могли оказывать воздействие на мировую политику.</w:t>
            </w:r>
          </w:p>
        </w:tc>
      </w:tr>
      <w:tr w:rsidR="00C32DD8" w:rsidRPr="00461F3B" w14:paraId="7BAACA18" w14:textId="77777777" w:rsidTr="00C8155D">
        <w:trPr>
          <w:trHeight w:val="143"/>
        </w:trPr>
        <w:tc>
          <w:tcPr>
            <w:tcW w:w="988" w:type="dxa"/>
          </w:tcPr>
          <w:p w14:paraId="1D3E9580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  <w:p w14:paraId="57965BA6" w14:textId="763CB9CF" w:rsidR="00CC0F7B" w:rsidRPr="00461F3B" w:rsidRDefault="000A4843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CC0F7B"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3E46DE20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3FC43DE7" w14:textId="77777777" w:rsidR="00C32DD8" w:rsidRPr="00324C29" w:rsidRDefault="00C32DD8" w:rsidP="00C32DD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24C29">
              <w:rPr>
                <w:rFonts w:ascii="Times New Roman" w:hAnsi="Times New Roman" w:cs="Times New Roman"/>
                <w:bCs/>
                <w:sz w:val="24"/>
                <w:szCs w:val="24"/>
              </w:rPr>
              <w:t>Опишите историческое значение битвы за Ленинград</w:t>
            </w:r>
          </w:p>
        </w:tc>
        <w:tc>
          <w:tcPr>
            <w:tcW w:w="3402" w:type="dxa"/>
          </w:tcPr>
          <w:p w14:paraId="66879D4F" w14:textId="30420677" w:rsidR="00C32DD8" w:rsidRPr="00461F3B" w:rsidRDefault="00F54A96" w:rsidP="00F54A96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24C29">
              <w:rPr>
                <w:rFonts w:ascii="Times New Roman" w:hAnsi="Times New Roman" w:cs="Times New Roman"/>
                <w:bCs/>
                <w:sz w:val="24"/>
                <w:szCs w:val="24"/>
              </w:rPr>
              <w:t>сторическое значение битвы за Ленинград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заключается в том, что в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t xml:space="preserve">первые в истории войны немецкие сухопутные войска были остановлены. Если бы немцы захватили Ленинград, то соединились бы с финнами, создали бы новый </w:t>
            </w:r>
            <w:r w:rsidR="00C32DD8" w:rsidRPr="00461F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 против Москвы и исход войны был бы неизвестен.</w:t>
            </w:r>
          </w:p>
        </w:tc>
      </w:tr>
      <w:tr w:rsidR="00C32DD8" w:rsidRPr="00461F3B" w14:paraId="4C9A8623" w14:textId="77777777" w:rsidTr="00D75372">
        <w:trPr>
          <w:trHeight w:val="143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6217F839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10.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Отечественная история второй половины 20 века</w:t>
            </w:r>
          </w:p>
        </w:tc>
      </w:tr>
      <w:tr w:rsidR="00C32DD8" w:rsidRPr="00461F3B" w14:paraId="222186A4" w14:textId="77777777" w:rsidTr="00C8155D">
        <w:trPr>
          <w:trHeight w:val="143"/>
        </w:trPr>
        <w:tc>
          <w:tcPr>
            <w:tcW w:w="988" w:type="dxa"/>
          </w:tcPr>
          <w:p w14:paraId="1C7E6D8D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5F18C7FA" w14:textId="4CB14D32" w:rsidR="00CC0F7B" w:rsidRPr="00461F3B" w:rsidRDefault="00CC0F7B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54BCA4CD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40B2449" w14:textId="5FDAD4D5" w:rsidR="00C32DD8" w:rsidRPr="00324C29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C29">
              <w:rPr>
                <w:rFonts w:ascii="Times New Roman" w:eastAsia="Calibri" w:hAnsi="Times New Roman" w:cs="Times New Roman"/>
                <w:sz w:val="24"/>
                <w:szCs w:val="24"/>
              </w:rPr>
              <w:t>Какое общество обещал советским людям построить Н.С. Хрущев к 1980 году</w:t>
            </w:r>
            <w:r w:rsidR="000A484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402" w:type="dxa"/>
          </w:tcPr>
          <w:p w14:paraId="1A7C003B" w14:textId="77777777" w:rsidR="00C32DD8" w:rsidRPr="00461F3B" w:rsidRDefault="00C32DD8" w:rsidP="0051366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Н.С. Хрущев обещал советским людям построить к 1980 году коммунистическое общество</w:t>
            </w:r>
          </w:p>
        </w:tc>
      </w:tr>
      <w:tr w:rsidR="00C32DD8" w:rsidRPr="00461F3B" w14:paraId="0D05C50C" w14:textId="77777777" w:rsidTr="00C8155D">
        <w:trPr>
          <w:trHeight w:val="1097"/>
        </w:trPr>
        <w:tc>
          <w:tcPr>
            <w:tcW w:w="988" w:type="dxa"/>
          </w:tcPr>
          <w:p w14:paraId="4A521F12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  <w:p w14:paraId="7B3705AF" w14:textId="4B7ED72C" w:rsidR="00CC0F7B" w:rsidRPr="00461F3B" w:rsidRDefault="00CC0F7B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08E20F0D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63681E97" w14:textId="77777777" w:rsidR="00C32DD8" w:rsidRPr="00324C29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C29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какого общества было провозглашено в Конституции 1977 года Л.И. Брежневым</w:t>
            </w:r>
          </w:p>
        </w:tc>
        <w:tc>
          <w:tcPr>
            <w:tcW w:w="3402" w:type="dxa"/>
          </w:tcPr>
          <w:p w14:paraId="2C6A81E4" w14:textId="77777777" w:rsidR="00C32DD8" w:rsidRPr="00461F3B" w:rsidRDefault="00C32DD8" w:rsidP="0051366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1977 года провозгласила построение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общества </w:t>
            </w: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развитого социализма</w:t>
            </w:r>
          </w:p>
        </w:tc>
      </w:tr>
      <w:tr w:rsidR="00C32DD8" w:rsidRPr="00461F3B" w14:paraId="02299E0F" w14:textId="77777777" w:rsidTr="00C8155D">
        <w:trPr>
          <w:trHeight w:val="826"/>
        </w:trPr>
        <w:tc>
          <w:tcPr>
            <w:tcW w:w="988" w:type="dxa"/>
          </w:tcPr>
          <w:p w14:paraId="267A01AA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10.3</w:t>
            </w:r>
          </w:p>
          <w:p w14:paraId="31652032" w14:textId="319EA595" w:rsidR="00CC0F7B" w:rsidRPr="00461F3B" w:rsidRDefault="00CC0F7B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0F90F8E8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47A98E7C" w14:textId="77777777" w:rsidR="00C32DD8" w:rsidRPr="00324C29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C29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называлась политика проводимая М.С. Горбачевым</w:t>
            </w:r>
          </w:p>
        </w:tc>
        <w:tc>
          <w:tcPr>
            <w:tcW w:w="3402" w:type="dxa"/>
          </w:tcPr>
          <w:p w14:paraId="4ECBF959" w14:textId="77777777" w:rsidR="00C32DD8" w:rsidRPr="00461F3B" w:rsidRDefault="00C32DD8" w:rsidP="0051366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Политика проводимая М.С. Горбачевым называлась перестройка.</w:t>
            </w:r>
          </w:p>
        </w:tc>
      </w:tr>
      <w:tr w:rsidR="00C32DD8" w:rsidRPr="00461F3B" w14:paraId="732B6CCF" w14:textId="77777777" w:rsidTr="00D75372">
        <w:trPr>
          <w:trHeight w:val="269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11A146F2" w14:textId="77777777" w:rsidR="00C32DD8" w:rsidRPr="00461F3B" w:rsidRDefault="00C32DD8" w:rsidP="00C32DD8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F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11. </w:t>
            </w:r>
            <w:r w:rsidRPr="00461F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Российская Федерация на рубеже веков</w:t>
            </w:r>
          </w:p>
        </w:tc>
      </w:tr>
      <w:tr w:rsidR="00C32DD8" w:rsidRPr="00461F3B" w14:paraId="1B64689B" w14:textId="77777777" w:rsidTr="00C8155D">
        <w:trPr>
          <w:trHeight w:val="1382"/>
        </w:trPr>
        <w:tc>
          <w:tcPr>
            <w:tcW w:w="988" w:type="dxa"/>
          </w:tcPr>
          <w:p w14:paraId="60865C13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63FA2933" w14:textId="1D8728C9" w:rsidR="00CC0F7B" w:rsidRPr="00461F3B" w:rsidRDefault="00CC0F7B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0F0B67DE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439C5710" w14:textId="77777777" w:rsidR="00C32DD8" w:rsidRPr="00324C29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4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каким предложением                                                                                        Б.Н. Ельцин обратился к руководителям национальных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 в составе РСФСР в 1990 г.</w:t>
            </w:r>
            <w:r w:rsidRPr="00324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402" w:type="dxa"/>
          </w:tcPr>
          <w:p w14:paraId="5FC4C91E" w14:textId="28D11067" w:rsidR="00C32DD8" w:rsidRPr="00461F3B" w:rsidRDefault="00C32DD8" w:rsidP="0051366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Б.Н. Ельцин обратился к руководителям национальных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республик </w:t>
            </w:r>
            <w:r w:rsidR="000A48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составе РСФСР </w:t>
            </w:r>
            <w:r w:rsidR="005136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1990 г. </w:t>
            </w:r>
            <w:r w:rsidRPr="00461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предложением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495F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Берите столько суверенитета, сколько сможете проглотить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C32DD8" w:rsidRPr="00461F3B" w14:paraId="000C4232" w14:textId="77777777" w:rsidTr="00BA291D">
        <w:trPr>
          <w:trHeight w:val="2100"/>
        </w:trPr>
        <w:tc>
          <w:tcPr>
            <w:tcW w:w="988" w:type="dxa"/>
          </w:tcPr>
          <w:p w14:paraId="253B6368" w14:textId="77777777" w:rsidR="00C32DD8" w:rsidRDefault="00C32DD8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  <w:p w14:paraId="760DBA94" w14:textId="76B1F870" w:rsidR="00CC0F7B" w:rsidRPr="00461F3B" w:rsidRDefault="00CC0F7B" w:rsidP="00C32DD8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461F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961" w:type="dxa"/>
          </w:tcPr>
          <w:p w14:paraId="07BBA96B" w14:textId="77777777" w:rsidR="00C32DD8" w:rsidRPr="00183B13" w:rsidRDefault="00C32DD8" w:rsidP="00C32DD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Дайте развернутый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ответ </w:t>
            </w:r>
            <w:r w:rsidRPr="00183B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вопрос</w:t>
            </w:r>
          </w:p>
          <w:p w14:paraId="455F25D8" w14:textId="7F0CF9A3" w:rsidR="00C32DD8" w:rsidRPr="00495FE3" w:rsidRDefault="00C32DD8" w:rsidP="00C32DD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FE3">
              <w:rPr>
                <w:rFonts w:ascii="Times New Roman" w:eastAsia="Calibri" w:hAnsi="Times New Roman" w:cs="Times New Roman"/>
                <w:sz w:val="24"/>
                <w:szCs w:val="24"/>
              </w:rPr>
              <w:t>В каком году В.В. Путин стал Президентом РФ</w:t>
            </w:r>
            <w:r w:rsidR="0051366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Перечислите не менее трех важных событий в истории РФ</w:t>
            </w:r>
            <w:r w:rsidR="0051366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произошедшие в годы его президентства</w:t>
            </w:r>
          </w:p>
        </w:tc>
        <w:tc>
          <w:tcPr>
            <w:tcW w:w="3402" w:type="dxa"/>
          </w:tcPr>
          <w:p w14:paraId="6E3B9D3E" w14:textId="1F75A726" w:rsidR="00C32DD8" w:rsidRPr="00461F3B" w:rsidRDefault="00C32DD8" w:rsidP="00BA291D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61F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В.В. Путин стал Президентом РФ в 2000 году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495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Вхождение Крыма в состав России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495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Олимпиада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  <w:r w:rsidRPr="00495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2014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г.</w:t>
            </w:r>
            <w:r w:rsidRPr="00495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Сочи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t xml:space="preserve"> </w:t>
            </w:r>
            <w:r w:rsidRPr="00495F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2020 году в России были внесены поправки в Конституцию</w:t>
            </w:r>
            <w:r w:rsidR="00BA29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71543694" w14:textId="77777777" w:rsidR="00C32DD8" w:rsidRDefault="00C32DD8" w:rsidP="00C32DD8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</w:p>
    <w:p w14:paraId="7E36352C" w14:textId="77777777" w:rsidR="00B66A51" w:rsidRDefault="00B66A51" w:rsidP="0063552B">
      <w:pPr>
        <w:jc w:val="center"/>
        <w:rPr>
          <w:rFonts w:ascii="Times New Roman" w:eastAsia="Calibri" w:hAnsi="Times New Roman" w:cs="Times New Roman"/>
          <w:b/>
        </w:rPr>
      </w:pPr>
    </w:p>
    <w:p w14:paraId="093E4636" w14:textId="77777777" w:rsidR="00B66A51" w:rsidRDefault="00B66A51" w:rsidP="0063552B">
      <w:pPr>
        <w:jc w:val="center"/>
        <w:rPr>
          <w:rFonts w:ascii="Times New Roman" w:eastAsia="Calibri" w:hAnsi="Times New Roman" w:cs="Times New Roman"/>
          <w:b/>
        </w:rPr>
        <w:sectPr w:rsidR="00B66A51" w:rsidSect="00C32DD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E4D4561" w14:textId="31BB30D8" w:rsidR="00C10331" w:rsidRPr="000E6EE0" w:rsidRDefault="0098202B" w:rsidP="00C1033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ИПОВЫЕ ОЦЕНОЧНЫЕ СРЕДСТВА ДЛЯ </w:t>
      </w:r>
      <w:r w:rsidR="00ED4B7E" w:rsidRPr="000E6EE0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14:paraId="456B4792" w14:textId="77777777" w:rsidR="00672062" w:rsidRDefault="00672062" w:rsidP="00C50046">
      <w:pPr>
        <w:pStyle w:val="a3"/>
        <w:spacing w:after="0" w:line="12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581C2" w14:textId="0A0C5EB9" w:rsidR="00C10331" w:rsidRPr="00C10331" w:rsidRDefault="00F612B4" w:rsidP="0098202B">
      <w:pPr>
        <w:pStyle w:val="a3"/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  <w:r w:rsidRPr="00F612B4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Примерный перечень вопросов к </w:t>
      </w:r>
      <w:r w:rsidR="0098202B" w:rsidRPr="0098202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зачету</w:t>
      </w:r>
    </w:p>
    <w:p w14:paraId="5E6DC928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История как наука. Источники изучения истории.</w:t>
      </w:r>
    </w:p>
    <w:p w14:paraId="34CAFCFE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Вклад Древнеримской цивилизации в мировую историю.</w:t>
      </w:r>
    </w:p>
    <w:p w14:paraId="6A58609B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Византийская империя.</w:t>
      </w:r>
    </w:p>
    <w:p w14:paraId="5B7F0D52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Восточный и западный пути исторического развития.</w:t>
      </w:r>
    </w:p>
    <w:p w14:paraId="342EFC06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Восточные славяне. Образование древнерусского государства.</w:t>
      </w:r>
    </w:p>
    <w:p w14:paraId="098747FA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Нормандская теория. Этнокультурные и социально-политические процессы становления древнерусской государственности. Соседи Древнерусского государства.</w:t>
      </w:r>
    </w:p>
    <w:p w14:paraId="25E0F479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Принятие христианства и его значение.</w:t>
      </w:r>
    </w:p>
    <w:p w14:paraId="420F97B4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Русские земли в период государственной раздробленности.</w:t>
      </w:r>
    </w:p>
    <w:p w14:paraId="6B3BB4BF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Татаро-монгольское нашествие.</w:t>
      </w:r>
    </w:p>
    <w:p w14:paraId="6C91F3DA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Русь и Орда: проблемы взаимовлияния.</w:t>
      </w:r>
    </w:p>
    <w:p w14:paraId="3644E4C3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Освобождение от ига Золотой Орды: причины и последствия.</w:t>
      </w:r>
    </w:p>
    <w:p w14:paraId="0C08DC58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Русь в борьбе с немецкими, шведскими и датскими агрессорами.</w:t>
      </w:r>
    </w:p>
    <w:p w14:paraId="4AF9C4BB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Возвышение Москвы. Специфика образования единого Российского государства.</w:t>
      </w:r>
    </w:p>
    <w:p w14:paraId="6AFD0C94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Россия при Иване Грозном.</w:t>
      </w:r>
    </w:p>
    <w:p w14:paraId="08D87105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Внешняя и внутренняя политика Бориса Годунова. «Смутное время».</w:t>
      </w:r>
    </w:p>
    <w:p w14:paraId="72748BFA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Российское государство при первом Романове.</w:t>
      </w:r>
    </w:p>
    <w:p w14:paraId="7C2AFABD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Россия при Алексее Михайловиче. Соборное уложение 1649 г.</w:t>
      </w:r>
    </w:p>
    <w:p w14:paraId="17E22DDB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Раскол в русской православной церкви: причины и последствия.</w:t>
      </w:r>
    </w:p>
    <w:p w14:paraId="5B05F483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Петровские преобразования. Укрепление абсолютизма.</w:t>
      </w:r>
    </w:p>
    <w:p w14:paraId="0E822A26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Внешняя политика Петра 1. Борьба за выход к Балтийскому морю. Основание Петербурга.</w:t>
      </w:r>
    </w:p>
    <w:p w14:paraId="32979E24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Эпоха дворцовых переворотов.</w:t>
      </w:r>
    </w:p>
    <w:p w14:paraId="7D9A969A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 xml:space="preserve">«Просвещенный абсолютизм» Екатерины </w:t>
      </w:r>
      <w:r w:rsidRPr="0098202B">
        <w:rPr>
          <w:rFonts w:ascii="Times New Roman" w:eastAsia="Times New Roman" w:hAnsi="Times New Roman" w:cs="Times New Roman"/>
          <w:sz w:val="24"/>
          <w:szCs w:val="18"/>
          <w:lang w:val="en-US" w:eastAsia="ru-RU" w:bidi="hi-IN"/>
        </w:rPr>
        <w:t>II</w:t>
      </w: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.</w:t>
      </w:r>
    </w:p>
    <w:p w14:paraId="2E9095BF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Крепостное право в России и борьба с крепостничеством.</w:t>
      </w:r>
    </w:p>
    <w:p w14:paraId="7BCD8757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Павел 1: личность и особенности правления.</w:t>
      </w:r>
    </w:p>
    <w:p w14:paraId="16CE1556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Россия при Александре 1.</w:t>
      </w:r>
    </w:p>
    <w:p w14:paraId="7B153A1D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Отечественная война 1812 года.</w:t>
      </w:r>
    </w:p>
    <w:p w14:paraId="78635B60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Движение декабристов.</w:t>
      </w:r>
    </w:p>
    <w:p w14:paraId="16B560FF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Россия при Николае 1.</w:t>
      </w:r>
    </w:p>
    <w:p w14:paraId="4756D880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Либеральные реформы 60-70-х гг. 19 века.</w:t>
      </w:r>
    </w:p>
    <w:p w14:paraId="69BC7360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Внутренняя политика российского самодержавия в 80-х-90-х гг. 19 столетия.</w:t>
      </w:r>
    </w:p>
    <w:p w14:paraId="7DA311A6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Общественная мысль и особенности общественного движения России второй половины 19 века.</w:t>
      </w:r>
    </w:p>
    <w:p w14:paraId="73E8FD18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Особенности развития России на рубеже 19 – 20 вв.</w:t>
      </w:r>
    </w:p>
    <w:p w14:paraId="4C428238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С.Ю. Витте, П.А. Столыпин – государственные деятели и реформаторы.</w:t>
      </w:r>
    </w:p>
    <w:p w14:paraId="2E8A8BF7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Буржуазно-демократическая революция в России 1905-1907 гг. и ее последствия.</w:t>
      </w:r>
    </w:p>
    <w:p w14:paraId="1428529B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Первый опыт российского парламентаризма и политические партии 1905-1907 гг.</w:t>
      </w:r>
    </w:p>
    <w:p w14:paraId="69F5CFE9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Россия в русско-японской и первой мировой войне.</w:t>
      </w:r>
    </w:p>
    <w:p w14:paraId="1636020D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От февраля к октябрю 1917 гг.: борьба за власть.</w:t>
      </w:r>
    </w:p>
    <w:p w14:paraId="30F96F7C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Становление советской власти. Гражданская война и интервенция.</w:t>
      </w:r>
    </w:p>
    <w:p w14:paraId="6C36BBD0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НЭП. Образование СССР.</w:t>
      </w:r>
    </w:p>
    <w:p w14:paraId="0AD01D9E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Курс на строительство социализма в одной стране и его последствия. Усиление режима личной власти Сталина.</w:t>
      </w:r>
    </w:p>
    <w:p w14:paraId="6D0CDE08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Причины поражений Красной Армии в начале Великой Отечественной войны.</w:t>
      </w:r>
    </w:p>
    <w:p w14:paraId="21AEDC7C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Героическая оборона Ленинграда в годы Великой Отечественной войны.</w:t>
      </w:r>
    </w:p>
    <w:p w14:paraId="4C4D3306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Основные сражения Великой Отечественной войны.</w:t>
      </w:r>
    </w:p>
    <w:p w14:paraId="48AB4CF0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lastRenderedPageBreak/>
        <w:t>Итоги и уроки Великой Отечественной войны.</w:t>
      </w:r>
    </w:p>
    <w:p w14:paraId="6EB37245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Патриотизм советской армии и народа – важнейший источник победы в годы Великой Отечественной войны.</w:t>
      </w:r>
    </w:p>
    <w:p w14:paraId="7533AE29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Первое послевоенное десятилетие: общество и власть 1945-1953 гг.</w:t>
      </w:r>
    </w:p>
    <w:p w14:paraId="5AAD46B7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Холодная война: причины и последствия.</w:t>
      </w:r>
    </w:p>
    <w:p w14:paraId="447EC301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«Хрущевская оттепель» в СССР и ее итоги.</w:t>
      </w:r>
    </w:p>
    <w:p w14:paraId="4E0BE61D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«Развитой» социализм и его кризис (1964 – 1985 гг.).</w:t>
      </w:r>
    </w:p>
    <w:p w14:paraId="3987BDD4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СССР на пути общественного реформирования (1985 – 1993гг.).</w:t>
      </w:r>
    </w:p>
    <w:p w14:paraId="278A38F2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18"/>
          <w:szCs w:val="18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>Становление новой российской государственности (1993-1999 гг.).</w:t>
      </w:r>
    </w:p>
    <w:p w14:paraId="7CB767F7" w14:textId="77777777" w:rsidR="0098202B" w:rsidRPr="0098202B" w:rsidRDefault="0098202B" w:rsidP="00A333AA">
      <w:pPr>
        <w:widowControl w:val="0"/>
        <w:numPr>
          <w:ilvl w:val="0"/>
          <w:numId w:val="8"/>
        </w:numPr>
        <w:suppressAutoHyphens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0"/>
          <w:szCs w:val="20"/>
          <w:lang w:eastAsia="ru-RU" w:bidi="hi-IN"/>
        </w:rPr>
      </w:pP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 xml:space="preserve">Россия в начале </w:t>
      </w:r>
      <w:r w:rsidRPr="0098202B">
        <w:rPr>
          <w:rFonts w:ascii="Times New Roman" w:eastAsia="Times New Roman" w:hAnsi="Times New Roman" w:cs="Times New Roman"/>
          <w:sz w:val="24"/>
          <w:szCs w:val="18"/>
          <w:lang w:val="en-US" w:eastAsia="ru-RU" w:bidi="hi-IN"/>
        </w:rPr>
        <w:t>XXI</w:t>
      </w:r>
      <w:r w:rsidRPr="0098202B">
        <w:rPr>
          <w:rFonts w:ascii="Times New Roman" w:eastAsia="Times New Roman" w:hAnsi="Times New Roman" w:cs="Times New Roman"/>
          <w:sz w:val="24"/>
          <w:szCs w:val="18"/>
          <w:lang w:eastAsia="ru-RU" w:bidi="hi-IN"/>
        </w:rPr>
        <w:t xml:space="preserve"> века.</w:t>
      </w:r>
    </w:p>
    <w:p w14:paraId="1DF76B0C" w14:textId="77777777" w:rsidR="00373020" w:rsidRDefault="00373020" w:rsidP="001112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656E77" w14:textId="633F1C3D" w:rsidR="003F7E60" w:rsidRPr="00373020" w:rsidRDefault="00373020" w:rsidP="0039451D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3020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1E4B8DFE" w14:textId="77777777" w:rsidR="00672062" w:rsidRPr="00ED4B7E" w:rsidRDefault="00672062" w:rsidP="001112F4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31D0B" w14:textId="38140C3D" w:rsidR="00B048F1" w:rsidRPr="00D35F51" w:rsidRDefault="00373020" w:rsidP="000E6EE0">
      <w:pPr>
        <w:pStyle w:val="a3"/>
        <w:numPr>
          <w:ilvl w:val="1"/>
          <w:numId w:val="1"/>
        </w:numPr>
        <w:spacing w:after="120" w:line="240" w:lineRule="auto"/>
        <w:ind w:left="709" w:hanging="709"/>
        <w:rPr>
          <w:rFonts w:ascii="Times New Roman" w:eastAsia="Calibri" w:hAnsi="Times New Roman" w:cs="Times New Roman"/>
          <w:b/>
          <w:sz w:val="28"/>
          <w:szCs w:val="28"/>
        </w:rPr>
      </w:pPr>
      <w:r w:rsidRPr="00373020">
        <w:rPr>
          <w:rFonts w:ascii="Times New Roman" w:eastAsia="Calibri" w:hAnsi="Times New Roman" w:cs="Times New Roman"/>
          <w:b/>
          <w:sz w:val="28"/>
          <w:szCs w:val="28"/>
        </w:rPr>
        <w:t>Текущий контроль успеваемости</w:t>
      </w:r>
    </w:p>
    <w:p w14:paraId="69B0CE30" w14:textId="000C0F3A" w:rsidR="00373020" w:rsidRDefault="00373020" w:rsidP="0037302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14:paraId="3EE2E7DF" w14:textId="77777777" w:rsidR="00373020" w:rsidRPr="00FB15FD" w:rsidRDefault="00373020" w:rsidP="00373020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21E62716" w14:textId="77777777" w:rsidR="00373020" w:rsidRDefault="00373020" w:rsidP="0037302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763F00" w14:textId="77777777" w:rsidR="00373020" w:rsidRDefault="00373020" w:rsidP="00373020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745BABD4" w14:textId="77777777" w:rsidR="00373020" w:rsidRDefault="00373020" w:rsidP="00373020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373020" w14:paraId="140CA5B8" w14:textId="77777777" w:rsidTr="0063552B">
        <w:tc>
          <w:tcPr>
            <w:tcW w:w="4785" w:type="dxa"/>
          </w:tcPr>
          <w:p w14:paraId="7BDBD322" w14:textId="77777777" w:rsidR="00373020" w:rsidRPr="00544EC9" w:rsidRDefault="00373020" w:rsidP="0063552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3B3FA794" w14:textId="77777777" w:rsidR="00373020" w:rsidRPr="00544EC9" w:rsidRDefault="00373020" w:rsidP="0063552B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373020" w14:paraId="1C107A59" w14:textId="77777777" w:rsidTr="0063552B">
        <w:tc>
          <w:tcPr>
            <w:tcW w:w="4785" w:type="dxa"/>
          </w:tcPr>
          <w:p w14:paraId="443E4C39" w14:textId="77777777" w:rsidR="00373020" w:rsidRPr="00544EC9" w:rsidRDefault="00373020" w:rsidP="00A333AA">
            <w:pPr>
              <w:pStyle w:val="a3"/>
              <w:numPr>
                <w:ilvl w:val="1"/>
                <w:numId w:val="5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24FF1262" w14:textId="77777777" w:rsidR="00373020" w:rsidRDefault="00373020" w:rsidP="0063552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6870EDC0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4F5DC8C6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BEC2E97" w14:textId="77777777" w:rsidR="00373020" w:rsidRPr="00544EC9" w:rsidRDefault="00373020" w:rsidP="0063552B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0EC44ED2" w14:textId="77777777" w:rsidR="00373020" w:rsidRPr="00544EC9" w:rsidRDefault="00373020" w:rsidP="0063552B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73020" w14:paraId="7E466F3E" w14:textId="77777777" w:rsidTr="0063552B">
        <w:tc>
          <w:tcPr>
            <w:tcW w:w="4785" w:type="dxa"/>
          </w:tcPr>
          <w:p w14:paraId="3F327AAE" w14:textId="77777777" w:rsidR="00373020" w:rsidRPr="00544EC9" w:rsidRDefault="00373020" w:rsidP="00A333AA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0E993098" w14:textId="77777777" w:rsidR="00373020" w:rsidRDefault="00373020" w:rsidP="0063552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5E9E05B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850D230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6F9C27B8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54ACA518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7015083E" w14:textId="77777777" w:rsidTr="0063552B">
        <w:tc>
          <w:tcPr>
            <w:tcW w:w="4785" w:type="dxa"/>
          </w:tcPr>
          <w:p w14:paraId="6F26A272" w14:textId="77777777" w:rsidR="00373020" w:rsidRPr="00544EC9" w:rsidRDefault="00373020" w:rsidP="00A333AA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3832D23F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10B884D8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11CD10AA" w14:textId="77777777" w:rsidR="00373020" w:rsidRPr="00544EC9" w:rsidRDefault="00373020" w:rsidP="0063552B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304F419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0E34A546" w14:textId="77777777" w:rsidTr="0063552B">
        <w:tc>
          <w:tcPr>
            <w:tcW w:w="4785" w:type="dxa"/>
          </w:tcPr>
          <w:p w14:paraId="71EA3652" w14:textId="77777777" w:rsidR="00373020" w:rsidRPr="00544EC9" w:rsidRDefault="00373020" w:rsidP="00A333AA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4132EC0A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9960609" w14:textId="77777777" w:rsidR="00373020" w:rsidRPr="00544EC9" w:rsidRDefault="00373020" w:rsidP="0063552B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6B726F45" w14:textId="77777777" w:rsidR="00373020" w:rsidRPr="00544EC9" w:rsidRDefault="00373020" w:rsidP="0063552B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20238867" w14:textId="77777777" w:rsidR="00373020" w:rsidRDefault="00373020" w:rsidP="0063552B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73020" w14:paraId="3342CD14" w14:textId="77777777" w:rsidTr="0063552B">
        <w:tc>
          <w:tcPr>
            <w:tcW w:w="4785" w:type="dxa"/>
          </w:tcPr>
          <w:p w14:paraId="14B51758" w14:textId="77777777" w:rsidR="00373020" w:rsidRPr="00544EC9" w:rsidRDefault="00373020" w:rsidP="00A333AA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024D4531" w14:textId="77777777" w:rsidR="00373020" w:rsidRPr="00544EC9" w:rsidRDefault="00373020" w:rsidP="0063552B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163F88B" w14:textId="01D49BC5" w:rsidR="00373020" w:rsidRPr="005A5836" w:rsidRDefault="00373020" w:rsidP="005A5836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</w:tc>
      </w:tr>
      <w:tr w:rsidR="00373020" w14:paraId="7E21C79C" w14:textId="77777777" w:rsidTr="0063552B">
        <w:tc>
          <w:tcPr>
            <w:tcW w:w="4785" w:type="dxa"/>
          </w:tcPr>
          <w:p w14:paraId="24C25747" w14:textId="77777777" w:rsidR="00373020" w:rsidRPr="003B62F7" w:rsidRDefault="00373020" w:rsidP="00A333AA">
            <w:pPr>
              <w:pStyle w:val="a3"/>
              <w:numPr>
                <w:ilvl w:val="1"/>
                <w:numId w:val="5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4E9AFE8E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2B247D88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31F08C1F" w14:textId="77777777" w:rsidR="00373020" w:rsidRDefault="00373020" w:rsidP="0063552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677D48C" w14:textId="388510E6" w:rsidR="00373020" w:rsidRPr="00544EC9" w:rsidRDefault="00373020" w:rsidP="001112F4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</w:tc>
      </w:tr>
    </w:tbl>
    <w:p w14:paraId="70F3BA2F" w14:textId="77777777" w:rsidR="00373020" w:rsidRPr="00544EC9" w:rsidRDefault="00373020" w:rsidP="00373020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DB9A0AE" w14:textId="706968E0" w:rsidR="00373020" w:rsidRPr="00CE4AD8" w:rsidRDefault="00373020" w:rsidP="003730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36211F01" w14:textId="77777777" w:rsidR="00373020" w:rsidRDefault="00373020" w:rsidP="00373020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414F7BC4" w14:textId="292972AD" w:rsidR="00373020" w:rsidRPr="00CE4AD8" w:rsidRDefault="00373020" w:rsidP="00373020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5C8BD23" w:rsidR="00FB3FCA" w:rsidRPr="00E55E4D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5E4D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35F51" w:rsidRPr="00E55E4D">
        <w:rPr>
          <w:rFonts w:ascii="Times New Roman" w:eastAsia="Calibri" w:hAnsi="Times New Roman" w:cs="Times New Roman"/>
          <w:sz w:val="28"/>
          <w:szCs w:val="28"/>
        </w:rPr>
        <w:t>диагностической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 xml:space="preserve"> работы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Pr="00E55E4D"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 w:rsidRPr="00E55E4D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0 и более процентов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студент набрал менее 60 % </w:t>
      </w:r>
      <w:r w:rsidR="000C5E3D" w:rsidRPr="00E55E4D">
        <w:rPr>
          <w:rFonts w:ascii="Times New Roman" w:eastAsia="Calibri" w:hAnsi="Times New Roman" w:cs="Times New Roman"/>
          <w:sz w:val="28"/>
          <w:szCs w:val="28"/>
        </w:rPr>
        <w:t>от максимального количества баллов</w:t>
      </w:r>
      <w:r w:rsidR="00B048F1" w:rsidRPr="00E55E4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4A3067F" w14:textId="358BDF1C" w:rsidR="00FB3FCA" w:rsidRDefault="00D35F5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диагностической работы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>
        <w:rPr>
          <w:rFonts w:ascii="Times New Roman" w:eastAsia="Calibri" w:hAnsi="Times New Roman" w:cs="Times New Roman"/>
          <w:sz w:val="28"/>
          <w:szCs w:val="28"/>
        </w:rPr>
        <w:t>85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и более </w:t>
      </w:r>
      <w:r w:rsidR="000C5E3D">
        <w:rPr>
          <w:rFonts w:ascii="Times New Roman" w:eastAsia="Calibri" w:hAnsi="Times New Roman" w:cs="Times New Roman"/>
          <w:sz w:val="28"/>
          <w:szCs w:val="28"/>
        </w:rPr>
        <w:t xml:space="preserve">процентов от </w:t>
      </w:r>
      <w:r w:rsidR="00B048F1" w:rsidRPr="00D35F51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D35F51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D35F51">
        <w:rPr>
          <w:rFonts w:ascii="Times New Roman" w:eastAsia="Calibri" w:hAnsi="Times New Roman" w:cs="Times New Roman"/>
          <w:sz w:val="28"/>
          <w:szCs w:val="28"/>
        </w:rPr>
        <w:t>.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D3D32BE" w14:textId="151C03ED" w:rsidR="00FB3FCA" w:rsidRDefault="00FB3FCA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Результаты тестирования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="00B048F1" w:rsidRPr="00686610">
        <w:rPr>
          <w:rFonts w:ascii="Times New Roman" w:eastAsia="Calibri" w:hAnsi="Times New Roman" w:cs="Times New Roman"/>
          <w:sz w:val="28"/>
          <w:szCs w:val="28"/>
        </w:rPr>
        <w:t>.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FD07F90" w14:textId="455C0A12" w:rsidR="00FB3FC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8F1">
        <w:rPr>
          <w:rFonts w:ascii="Times New Roman" w:eastAsia="Calibri" w:hAnsi="Times New Roman" w:cs="Times New Roman"/>
          <w:sz w:val="28"/>
          <w:szCs w:val="28"/>
        </w:rPr>
        <w:t>Результаты тестировани</w:t>
      </w:r>
      <w:r w:rsidR="00FB3FCA">
        <w:rPr>
          <w:rFonts w:ascii="Times New Roman" w:eastAsia="Calibri" w:hAnsi="Times New Roman" w:cs="Times New Roman"/>
          <w:sz w:val="28"/>
          <w:szCs w:val="28"/>
        </w:rPr>
        <w:t xml:space="preserve">я </w:t>
      </w:r>
      <w:r w:rsidRPr="00B048F1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>
        <w:rPr>
          <w:rFonts w:ascii="Times New Roman" w:eastAsia="Calibri" w:hAnsi="Times New Roman" w:cs="Times New Roman"/>
          <w:sz w:val="28"/>
          <w:szCs w:val="28"/>
        </w:rPr>
        <w:t>60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>
        <w:rPr>
          <w:rFonts w:ascii="Times New Roman" w:eastAsia="Calibri" w:hAnsi="Times New Roman" w:cs="Times New Roman"/>
          <w:sz w:val="28"/>
          <w:szCs w:val="28"/>
        </w:rPr>
        <w:t>4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Pr="00686610">
        <w:rPr>
          <w:rFonts w:ascii="Times New Roman" w:eastAsia="Calibri" w:hAnsi="Times New Roman" w:cs="Times New Roman"/>
          <w:sz w:val="28"/>
          <w:szCs w:val="28"/>
        </w:rPr>
        <w:t>.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72097AA" w14:textId="77C9C3AB" w:rsidR="000E6EE0" w:rsidRDefault="00B048F1" w:rsidP="007B4C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8F1">
        <w:rPr>
          <w:rFonts w:ascii="Times New Roman" w:eastAsia="Calibri" w:hAnsi="Times New Roman" w:cs="Times New Roman"/>
          <w:sz w:val="28"/>
          <w:szCs w:val="28"/>
        </w:rPr>
        <w:t>Р</w:t>
      </w:r>
      <w:r w:rsidR="00FB3FCA">
        <w:rPr>
          <w:rFonts w:ascii="Times New Roman" w:eastAsia="Calibri" w:hAnsi="Times New Roman" w:cs="Times New Roman"/>
          <w:sz w:val="28"/>
          <w:szCs w:val="28"/>
        </w:rPr>
        <w:t xml:space="preserve">езультаты тестирования </w:t>
      </w:r>
      <w:r w:rsidRPr="00B048F1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B048F1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686610">
        <w:rPr>
          <w:rFonts w:ascii="Times New Roman" w:eastAsia="Calibri" w:hAnsi="Times New Roman" w:cs="Times New Roman"/>
          <w:sz w:val="28"/>
          <w:szCs w:val="28"/>
        </w:rPr>
        <w:t xml:space="preserve">максимального </w:t>
      </w:r>
      <w:r w:rsidR="000C5E3D" w:rsidRPr="00686610">
        <w:rPr>
          <w:rFonts w:ascii="Times New Roman" w:eastAsia="Calibri" w:hAnsi="Times New Roman" w:cs="Times New Roman"/>
          <w:sz w:val="28"/>
          <w:szCs w:val="28"/>
        </w:rPr>
        <w:t>количества баллов</w:t>
      </w:r>
      <w:r w:rsidRPr="006866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2647454" w14:textId="77777777" w:rsidR="007B4C66" w:rsidRPr="0040658C" w:rsidRDefault="007B4C66" w:rsidP="007B4C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D8C500" w14:textId="4F876811" w:rsidR="00373020" w:rsidRDefault="00373020" w:rsidP="00373020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37302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8B024CD" w14:textId="77777777" w:rsidR="00373020" w:rsidRDefault="00373020" w:rsidP="00373020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722B4DCD" w14:textId="0818EF1E" w:rsidR="00775A2B" w:rsidRPr="00B072BA" w:rsidRDefault="0098202B" w:rsidP="00373020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 с оценкой</w:t>
      </w:r>
    </w:p>
    <w:p w14:paraId="22EC05A0" w14:textId="0E8ADDCD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Оценка на </w:t>
      </w:r>
      <w:r w:rsidR="0098202B">
        <w:rPr>
          <w:rFonts w:ascii="Times New Roman" w:eastAsia="TimesNewRomanPSMT" w:hAnsi="Times New Roman" w:cs="Times New Roman"/>
          <w:sz w:val="28"/>
          <w:szCs w:val="28"/>
        </w:rPr>
        <w:t xml:space="preserve">зачете с оценкой </w:t>
      </w: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выставляется на основе принципов объективности, справедливости, всестороннего анализа уровня знаний обучающихся. </w:t>
      </w:r>
    </w:p>
    <w:p w14:paraId="53A09F6B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экзаменатор учитывает знание фактического материала по программе, в том числе знание:</w:t>
      </w:r>
    </w:p>
    <w:p w14:paraId="5410B2F9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1FAED1E7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10B73D6C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задачи.</w:t>
      </w:r>
    </w:p>
    <w:p w14:paraId="60BC1C0B" w14:textId="57DF9FBD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По результатам </w:t>
      </w:r>
      <w:r w:rsidR="0098202B">
        <w:rPr>
          <w:rFonts w:ascii="Times New Roman" w:eastAsia="TimesNewRomanPSMT" w:hAnsi="Times New Roman" w:cs="Times New Roman"/>
          <w:sz w:val="28"/>
          <w:szCs w:val="28"/>
        </w:rPr>
        <w:t>зачета с оценкой</w:t>
      </w: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 студенту выставляется оценка: «отлично», «хорошо», «удовлетворительно» и «неудовлетворительно».</w:t>
      </w:r>
    </w:p>
    <w:p w14:paraId="2B8CBA99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«отлично» заслуживает обучающийся, обнаруживший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программой. Как правило, оценка «отлично» выставляется обучающимся, усвоившим взаимосвязь основных понятий дисциплины в их значении для приобретаемой профессии, проявившим </w:t>
      </w:r>
      <w:r w:rsidRPr="00F612B4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творческие способности в понимании, изложении и использовании учебно-программного материала. </w:t>
      </w:r>
    </w:p>
    <w:p w14:paraId="50DF48F0" w14:textId="7777777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«хорошо» заслуживает обучающийся,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обучающимся,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</w:p>
    <w:p w14:paraId="20FDF25C" w14:textId="65326AF7" w:rsidR="00F612B4" w:rsidRPr="00F612B4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Оценки «удовлетворительно» заслуживает обучающийся, обнаруживший знание учебно-программного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обучающимся, допустившим погрешности в ответе на </w:t>
      </w:r>
      <w:r w:rsidR="0098202B">
        <w:rPr>
          <w:rFonts w:ascii="Times New Roman" w:eastAsia="TimesNewRomanPSMT" w:hAnsi="Times New Roman" w:cs="Times New Roman"/>
          <w:sz w:val="28"/>
          <w:szCs w:val="28"/>
        </w:rPr>
        <w:t>зачете с оценкой</w:t>
      </w:r>
      <w:r w:rsidRPr="00F612B4">
        <w:rPr>
          <w:rFonts w:ascii="Times New Roman" w:eastAsia="TimesNewRomanPSMT" w:hAnsi="Times New Roman" w:cs="Times New Roman"/>
          <w:sz w:val="28"/>
          <w:szCs w:val="28"/>
        </w:rPr>
        <w:t xml:space="preserve"> и при выполнении заданий, но обладающим необходимыми знаниями для их устранения под руководством преподавателя. </w:t>
      </w:r>
    </w:p>
    <w:p w14:paraId="79D2BC90" w14:textId="49477EB9" w:rsidR="00D8192A" w:rsidRDefault="00F612B4" w:rsidP="007B4C66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12B4">
        <w:rPr>
          <w:rFonts w:ascii="Times New Roman" w:eastAsia="TimesNewRomanPSMT" w:hAnsi="Times New Roman" w:cs="Times New Roman"/>
          <w:sz w:val="28"/>
          <w:szCs w:val="28"/>
        </w:rPr>
        <w:t>Оценка «неудовлетворительно» выставляется обучающемуся, обнаружившему существенные пробелы в знаниях основного программного материала, допустившему принципиальные ошибки в выполнении предусмотренных программой заданий.</w:t>
      </w:r>
    </w:p>
    <w:p w14:paraId="29F08BCC" w14:textId="2382A552" w:rsidR="00A36BF3" w:rsidRDefault="00A36BF3" w:rsidP="00856C2A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C2FDA05" w14:textId="536C2AB4" w:rsidR="00775A2B" w:rsidRPr="00D66A7E" w:rsidRDefault="00E8493B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93B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46EBE147" w:rsidR="00DC597B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E8493B" w14:paraId="51281035" w14:textId="77777777" w:rsidTr="0063552B">
        <w:tc>
          <w:tcPr>
            <w:tcW w:w="1420" w:type="dxa"/>
            <w:vAlign w:val="center"/>
          </w:tcPr>
          <w:p w14:paraId="73EFE999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55E17CE7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681A088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5F8497C" w14:textId="77777777" w:rsidR="00E8493B" w:rsidRPr="002B3B30" w:rsidRDefault="00E8493B" w:rsidP="0063552B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E8493B" w14:paraId="733730FB" w14:textId="77777777" w:rsidTr="0063552B">
        <w:trPr>
          <w:trHeight w:val="801"/>
        </w:trPr>
        <w:tc>
          <w:tcPr>
            <w:tcW w:w="1420" w:type="dxa"/>
            <w:vMerge w:val="restart"/>
          </w:tcPr>
          <w:p w14:paraId="0902AC55" w14:textId="2112EBBF" w:rsidR="00E8493B" w:rsidRDefault="0098202B" w:rsidP="0063552B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</w:t>
            </w:r>
            <w:r w:rsidR="00E8493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60" w:type="dxa"/>
          </w:tcPr>
          <w:p w14:paraId="4699DBA5" w14:textId="77777777" w:rsidR="00E8493B" w:rsidRPr="007B4C66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14:paraId="42E7A29D" w14:textId="77777777" w:rsidR="0098202B" w:rsidRPr="007B4C66" w:rsidRDefault="0098202B" w:rsidP="0098202B">
            <w:pPr>
              <w:widowControl w:val="0"/>
              <w:numPr>
                <w:ilvl w:val="0"/>
                <w:numId w:val="2"/>
              </w:numPr>
              <w:tabs>
                <w:tab w:val="left" w:pos="390"/>
              </w:tabs>
              <w:suppressAutoHyphens/>
              <w:autoSpaceDE w:val="0"/>
              <w:ind w:left="316" w:hanging="316"/>
              <w:rPr>
                <w:rFonts w:ascii="Times New Roman" w:hAnsi="Times New Roman" w:cs="Times New Roman"/>
                <w:sz w:val="24"/>
                <w:szCs w:val="24"/>
              </w:rPr>
            </w:pPr>
            <w:r w:rsidRPr="007B4C6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этапы, закономерности и особенности развития Российского государства в контексте всеобщей истории, традиционные ценности российского общества; </w:t>
            </w:r>
          </w:p>
          <w:p w14:paraId="2B5D142A" w14:textId="4B5634BB" w:rsidR="00E8493B" w:rsidRPr="007B4C66" w:rsidRDefault="0098202B" w:rsidP="0098202B">
            <w:pPr>
              <w:numPr>
                <w:ilvl w:val="0"/>
                <w:numId w:val="2"/>
              </w:numPr>
              <w:tabs>
                <w:tab w:val="left" w:pos="390"/>
              </w:tabs>
              <w:suppressAutoHyphens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традиции правоохранительных органов (федерального государственного органа, в интересах которого осуществляется подготовка).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CDB46C8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8493B" w14:paraId="079918A7" w14:textId="77777777" w:rsidTr="0063552B">
        <w:trPr>
          <w:trHeight w:val="1104"/>
        </w:trPr>
        <w:tc>
          <w:tcPr>
            <w:tcW w:w="1420" w:type="dxa"/>
            <w:vMerge/>
          </w:tcPr>
          <w:p w14:paraId="275F1495" w14:textId="77777777" w:rsidR="00E8493B" w:rsidRDefault="00E8493B" w:rsidP="0063552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05A5544D" w14:textId="77777777" w:rsidR="00E8493B" w:rsidRPr="007B4C66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28CE2526" w14:textId="2194B3D9" w:rsidR="00E8493B" w:rsidRPr="007B4C66" w:rsidRDefault="0098202B" w:rsidP="00E8493B">
            <w:pPr>
              <w:pStyle w:val="a3"/>
              <w:widowControl w:val="0"/>
              <w:numPr>
                <w:ilvl w:val="0"/>
                <w:numId w:val="3"/>
              </w:numPr>
              <w:suppressAutoHyphens/>
              <w:autoSpaceDE w:val="0"/>
              <w:ind w:left="316" w:hanging="31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основные проблемы истории и современного развития Российского государства и его правоохранительных органов с патриотических позиций, аргументировано отстаивать свою гражданскую позицию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0773FC0C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E8493B" w14:paraId="0882A2FF" w14:textId="77777777" w:rsidTr="0063552B">
        <w:trPr>
          <w:trHeight w:val="828"/>
        </w:trPr>
        <w:tc>
          <w:tcPr>
            <w:tcW w:w="1420" w:type="dxa"/>
            <w:vMerge/>
          </w:tcPr>
          <w:p w14:paraId="17536C4D" w14:textId="77777777" w:rsidR="00E8493B" w:rsidRDefault="00E8493B" w:rsidP="0063552B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6E9133" w14:textId="77777777" w:rsidR="00E8493B" w:rsidRPr="007B4C66" w:rsidRDefault="00E8493B" w:rsidP="0063552B">
            <w:pPr>
              <w:pStyle w:val="a3"/>
              <w:ind w:left="142" w:hanging="1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14:paraId="0AC53975" w14:textId="31636D91" w:rsidR="00E8493B" w:rsidRPr="007B4C66" w:rsidRDefault="0098202B" w:rsidP="00A333AA">
            <w:pPr>
              <w:pStyle w:val="a3"/>
              <w:numPr>
                <w:ilvl w:val="0"/>
                <w:numId w:val="9"/>
              </w:numPr>
              <w:tabs>
                <w:tab w:val="left" w:pos="283"/>
              </w:tabs>
              <w:ind w:left="318" w:hanging="31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C66">
              <w:rPr>
                <w:rFonts w:ascii="Times New Roman" w:hAnsi="Times New Roman" w:cs="Times New Roman"/>
                <w:sz w:val="24"/>
                <w:szCs w:val="24"/>
              </w:rPr>
              <w:t>способностью осознанно реализовывать гражданскую позицию в общественной и профессионально-служебной деятельности, осуществлять профессионально-служебную деятельность на основе ответственного отношения к выполнению профессионального долга, нести ответственность за результаты своей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B39EE95" w14:textId="77777777" w:rsidR="00E8493B" w:rsidRDefault="00E8493B" w:rsidP="0063552B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DC597B">
      <w:pPr>
        <w:spacing w:after="120" w:line="36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68661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68661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68661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68661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68661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68661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382943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7D53742" w16cid:durableId="2991A69D"/>
  <w16cid:commentId w16cid:paraId="56C940E2" w16cid:durableId="2991A69E"/>
  <w16cid:commentId w16cid:paraId="799ABB47" w16cid:durableId="2991A69F"/>
  <w16cid:commentId w16cid:paraId="72EA45C4" w16cid:durableId="2991A6A0"/>
  <w16cid:commentId w16cid:paraId="6235D5F0" w16cid:durableId="2991A6A1"/>
  <w16cid:commentId w16cid:paraId="4ED78E36" w16cid:durableId="2991A6A2"/>
  <w16cid:commentId w16cid:paraId="404FC4A4" w16cid:durableId="2991A6A3"/>
  <w16cid:commentId w16cid:paraId="580AC83F" w16cid:durableId="2991A6A4"/>
  <w16cid:commentId w16cid:paraId="4D2397AE" w16cid:durableId="2991A6A5"/>
  <w16cid:commentId w16cid:paraId="3F17ECF0" w16cid:durableId="2991A6A6"/>
  <w16cid:commentId w16cid:paraId="5F3AD273" w16cid:durableId="2991A6A7"/>
  <w16cid:commentId w16cid:paraId="353F866A" w16cid:durableId="2991A6A8"/>
  <w16cid:commentId w16cid:paraId="66D110C7" w16cid:durableId="2991A6A9"/>
  <w16cid:commentId w16cid:paraId="1B147473" w16cid:durableId="2991A6AA"/>
  <w16cid:commentId w16cid:paraId="4A0E5E05" w16cid:durableId="2991A6AB"/>
  <w16cid:commentId w16cid:paraId="516DA582" w16cid:durableId="2991A6A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DF358" w14:textId="77777777" w:rsidR="00726B99" w:rsidRDefault="00726B99" w:rsidP="00D95CB3">
      <w:pPr>
        <w:spacing w:after="0" w:line="240" w:lineRule="auto"/>
      </w:pPr>
      <w:r>
        <w:separator/>
      </w:r>
    </w:p>
  </w:endnote>
  <w:endnote w:type="continuationSeparator" w:id="0">
    <w:p w14:paraId="0D965296" w14:textId="77777777" w:rsidR="00726B99" w:rsidRDefault="00726B9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23AD3" w14:textId="77777777" w:rsidR="00726B99" w:rsidRDefault="00726B99" w:rsidP="00D95CB3">
      <w:pPr>
        <w:spacing w:after="0" w:line="240" w:lineRule="auto"/>
      </w:pPr>
      <w:r>
        <w:separator/>
      </w:r>
    </w:p>
  </w:footnote>
  <w:footnote w:type="continuationSeparator" w:id="0">
    <w:p w14:paraId="0FADEF33" w14:textId="77777777" w:rsidR="00726B99" w:rsidRDefault="00726B9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14:paraId="24191F74" w14:textId="4D8A8177" w:rsidR="00F54A96" w:rsidRPr="00D95CB3" w:rsidRDefault="00F54A9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43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2D8613B" w14:textId="77777777" w:rsidR="00F54A96" w:rsidRDefault="00F54A9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2752459"/>
      <w:docPartObj>
        <w:docPartGallery w:val="Page Numbers (Top of Page)"/>
        <w:docPartUnique/>
      </w:docPartObj>
    </w:sdtPr>
    <w:sdtContent>
      <w:p w14:paraId="3ED5C89D" w14:textId="7BF6DB0B" w:rsidR="00F54A96" w:rsidRDefault="00F54A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3CE">
          <w:rPr>
            <w:noProof/>
          </w:rPr>
          <w:t>20</w:t>
        </w:r>
        <w:r>
          <w:fldChar w:fldCharType="end"/>
        </w:r>
      </w:p>
    </w:sdtContent>
  </w:sdt>
  <w:p w14:paraId="38133311" w14:textId="27824DCF" w:rsidR="00F54A96" w:rsidRPr="00563492" w:rsidRDefault="00F54A96" w:rsidP="00B33159">
    <w:pPr>
      <w:pStyle w:val="a8"/>
      <w:jc w:val="cent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4657AE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43B6B"/>
    <w:multiLevelType w:val="hybridMultilevel"/>
    <w:tmpl w:val="8A263F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31EBE"/>
    <w:multiLevelType w:val="hybridMultilevel"/>
    <w:tmpl w:val="0A9A212E"/>
    <w:lvl w:ilvl="0" w:tplc="04190011">
      <w:start w:val="1"/>
      <w:numFmt w:val="decimal"/>
      <w:lvlText w:val="%1)"/>
      <w:lvlJc w:val="left"/>
      <w:pPr>
        <w:ind w:left="1095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>
      <w:start w:val="1"/>
      <w:numFmt w:val="lowerLetter"/>
      <w:lvlText w:val="%5."/>
      <w:lvlJc w:val="left"/>
      <w:pPr>
        <w:ind w:left="3975" w:hanging="360"/>
      </w:pPr>
    </w:lvl>
    <w:lvl w:ilvl="5" w:tplc="0419001B">
      <w:start w:val="1"/>
      <w:numFmt w:val="lowerRoman"/>
      <w:lvlText w:val="%6."/>
      <w:lvlJc w:val="right"/>
      <w:pPr>
        <w:ind w:left="4695" w:hanging="180"/>
      </w:pPr>
    </w:lvl>
    <w:lvl w:ilvl="6" w:tplc="0419000F">
      <w:start w:val="1"/>
      <w:numFmt w:val="decimal"/>
      <w:lvlText w:val="%7."/>
      <w:lvlJc w:val="left"/>
      <w:pPr>
        <w:ind w:left="5415" w:hanging="360"/>
      </w:pPr>
    </w:lvl>
    <w:lvl w:ilvl="7" w:tplc="04190019">
      <w:start w:val="1"/>
      <w:numFmt w:val="lowerLetter"/>
      <w:lvlText w:val="%8."/>
      <w:lvlJc w:val="left"/>
      <w:pPr>
        <w:ind w:left="6135" w:hanging="360"/>
      </w:pPr>
    </w:lvl>
    <w:lvl w:ilvl="8" w:tplc="0419001B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0F4B6C06"/>
    <w:multiLevelType w:val="hybridMultilevel"/>
    <w:tmpl w:val="F17E1B82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37179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053A9"/>
    <w:multiLevelType w:val="hybridMultilevel"/>
    <w:tmpl w:val="1CB2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640EF"/>
    <w:multiLevelType w:val="hybridMultilevel"/>
    <w:tmpl w:val="A9BE71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F2BA6"/>
    <w:multiLevelType w:val="hybridMultilevel"/>
    <w:tmpl w:val="507AE952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03FFE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672EE"/>
    <w:multiLevelType w:val="hybridMultilevel"/>
    <w:tmpl w:val="E528F6FE"/>
    <w:lvl w:ilvl="0" w:tplc="04190011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002802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51DC5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F021D"/>
    <w:multiLevelType w:val="hybridMultilevel"/>
    <w:tmpl w:val="86F012CA"/>
    <w:lvl w:ilvl="0" w:tplc="04190011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15BBE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8346CF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32819"/>
    <w:multiLevelType w:val="hybridMultilevel"/>
    <w:tmpl w:val="03122A72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F5B0D"/>
    <w:multiLevelType w:val="hybridMultilevel"/>
    <w:tmpl w:val="D6A4CD2E"/>
    <w:lvl w:ilvl="0" w:tplc="E3A2794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14D66"/>
    <w:multiLevelType w:val="hybridMultilevel"/>
    <w:tmpl w:val="34980302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05811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C76DE"/>
    <w:multiLevelType w:val="hybridMultilevel"/>
    <w:tmpl w:val="E1BC6DD4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236C5B"/>
    <w:multiLevelType w:val="hybridMultilevel"/>
    <w:tmpl w:val="5B1A6D7A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C4E26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E4620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77DBC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936BB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368B"/>
    <w:multiLevelType w:val="hybridMultilevel"/>
    <w:tmpl w:val="5BC035B8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61CAD"/>
    <w:multiLevelType w:val="hybridMultilevel"/>
    <w:tmpl w:val="BF76B8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D4C70"/>
    <w:multiLevelType w:val="hybridMultilevel"/>
    <w:tmpl w:val="38A0DEF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D45CC2"/>
    <w:multiLevelType w:val="hybridMultilevel"/>
    <w:tmpl w:val="AAA4E8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354"/>
    <w:multiLevelType w:val="hybridMultilevel"/>
    <w:tmpl w:val="A1A2688A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E37CD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B237D"/>
    <w:multiLevelType w:val="hybridMultilevel"/>
    <w:tmpl w:val="6CE2B5CC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8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F24D6"/>
    <w:multiLevelType w:val="hybridMultilevel"/>
    <w:tmpl w:val="DC96E3DC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DB505C"/>
    <w:multiLevelType w:val="hybridMultilevel"/>
    <w:tmpl w:val="4A7850B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E2A53"/>
    <w:multiLevelType w:val="hybridMultilevel"/>
    <w:tmpl w:val="A08CA6EC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B4D87"/>
    <w:multiLevelType w:val="hybridMultilevel"/>
    <w:tmpl w:val="0CE4083E"/>
    <w:lvl w:ilvl="0" w:tplc="517C73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EEC72B2"/>
    <w:multiLevelType w:val="hybridMultilevel"/>
    <w:tmpl w:val="07C0B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9"/>
  </w:num>
  <w:num w:numId="3">
    <w:abstractNumId w:val="38"/>
  </w:num>
  <w:num w:numId="4">
    <w:abstractNumId w:val="39"/>
  </w:num>
  <w:num w:numId="5">
    <w:abstractNumId w:val="42"/>
  </w:num>
  <w:num w:numId="6">
    <w:abstractNumId w:val="43"/>
  </w:num>
  <w:num w:numId="7">
    <w:abstractNumId w:val="10"/>
  </w:num>
  <w:num w:numId="8">
    <w:abstractNumId w:val="20"/>
  </w:num>
  <w:num w:numId="9">
    <w:abstractNumId w:val="34"/>
  </w:num>
  <w:num w:numId="10">
    <w:abstractNumId w:val="7"/>
  </w:num>
  <w:num w:numId="11">
    <w:abstractNumId w:val="36"/>
  </w:num>
  <w:num w:numId="12">
    <w:abstractNumId w:val="6"/>
  </w:num>
  <w:num w:numId="13">
    <w:abstractNumId w:val="31"/>
  </w:num>
  <w:num w:numId="14">
    <w:abstractNumId w:val="30"/>
  </w:num>
  <w:num w:numId="15">
    <w:abstractNumId w:val="24"/>
  </w:num>
  <w:num w:numId="16">
    <w:abstractNumId w:val="21"/>
  </w:num>
  <w:num w:numId="17">
    <w:abstractNumId w:val="23"/>
  </w:num>
  <w:num w:numId="18">
    <w:abstractNumId w:val="11"/>
  </w:num>
  <w:num w:numId="19">
    <w:abstractNumId w:val="40"/>
  </w:num>
  <w:num w:numId="20">
    <w:abstractNumId w:val="19"/>
  </w:num>
  <w:num w:numId="21">
    <w:abstractNumId w:val="13"/>
  </w:num>
  <w:num w:numId="22">
    <w:abstractNumId w:val="33"/>
  </w:num>
  <w:num w:numId="23">
    <w:abstractNumId w:val="32"/>
  </w:num>
  <w:num w:numId="24">
    <w:abstractNumId w:val="16"/>
  </w:num>
  <w:num w:numId="25">
    <w:abstractNumId w:val="5"/>
  </w:num>
  <w:num w:numId="26">
    <w:abstractNumId w:val="35"/>
  </w:num>
  <w:num w:numId="27">
    <w:abstractNumId w:val="12"/>
  </w:num>
  <w:num w:numId="28">
    <w:abstractNumId w:val="25"/>
  </w:num>
  <w:num w:numId="29">
    <w:abstractNumId w:val="15"/>
  </w:num>
  <w:num w:numId="30">
    <w:abstractNumId w:val="9"/>
  </w:num>
  <w:num w:numId="31">
    <w:abstractNumId w:val="41"/>
  </w:num>
  <w:num w:numId="32">
    <w:abstractNumId w:val="26"/>
  </w:num>
  <w:num w:numId="33">
    <w:abstractNumId w:val="28"/>
  </w:num>
  <w:num w:numId="34">
    <w:abstractNumId w:val="27"/>
  </w:num>
  <w:num w:numId="35">
    <w:abstractNumId w:val="8"/>
  </w:num>
  <w:num w:numId="36">
    <w:abstractNumId w:val="44"/>
  </w:num>
  <w:num w:numId="37">
    <w:abstractNumId w:val="4"/>
  </w:num>
  <w:num w:numId="38">
    <w:abstractNumId w:val="18"/>
  </w:num>
  <w:num w:numId="39">
    <w:abstractNumId w:val="14"/>
  </w:num>
  <w:num w:numId="40">
    <w:abstractNumId w:val="22"/>
  </w:num>
  <w:num w:numId="41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13F27"/>
    <w:rsid w:val="000266D7"/>
    <w:rsid w:val="00026BB4"/>
    <w:rsid w:val="00031560"/>
    <w:rsid w:val="00034C15"/>
    <w:rsid w:val="00055B31"/>
    <w:rsid w:val="0005710B"/>
    <w:rsid w:val="0007452F"/>
    <w:rsid w:val="00083AC3"/>
    <w:rsid w:val="00092D0F"/>
    <w:rsid w:val="000A2E19"/>
    <w:rsid w:val="000A4843"/>
    <w:rsid w:val="000B1A23"/>
    <w:rsid w:val="000B3997"/>
    <w:rsid w:val="000C5E3D"/>
    <w:rsid w:val="000C78B2"/>
    <w:rsid w:val="000E0B99"/>
    <w:rsid w:val="000E103B"/>
    <w:rsid w:val="000E1A21"/>
    <w:rsid w:val="000E6EE0"/>
    <w:rsid w:val="000F42F5"/>
    <w:rsid w:val="00101CA2"/>
    <w:rsid w:val="00106E96"/>
    <w:rsid w:val="001112F4"/>
    <w:rsid w:val="00113088"/>
    <w:rsid w:val="00116250"/>
    <w:rsid w:val="00122330"/>
    <w:rsid w:val="00136FC7"/>
    <w:rsid w:val="00142605"/>
    <w:rsid w:val="00143810"/>
    <w:rsid w:val="00146A8C"/>
    <w:rsid w:val="00153DE9"/>
    <w:rsid w:val="0015459F"/>
    <w:rsid w:val="00156575"/>
    <w:rsid w:val="00161BD1"/>
    <w:rsid w:val="00175CB8"/>
    <w:rsid w:val="00176B4F"/>
    <w:rsid w:val="00177AB9"/>
    <w:rsid w:val="00180C7B"/>
    <w:rsid w:val="00183B13"/>
    <w:rsid w:val="00191FF7"/>
    <w:rsid w:val="001961B7"/>
    <w:rsid w:val="001C099A"/>
    <w:rsid w:val="001C2103"/>
    <w:rsid w:val="001C738A"/>
    <w:rsid w:val="001D4487"/>
    <w:rsid w:val="001D4E86"/>
    <w:rsid w:val="001F1A9F"/>
    <w:rsid w:val="00202E02"/>
    <w:rsid w:val="002265D7"/>
    <w:rsid w:val="00226D79"/>
    <w:rsid w:val="00231679"/>
    <w:rsid w:val="00232778"/>
    <w:rsid w:val="0024404E"/>
    <w:rsid w:val="00247616"/>
    <w:rsid w:val="00252692"/>
    <w:rsid w:val="0025473D"/>
    <w:rsid w:val="0026239A"/>
    <w:rsid w:val="00265168"/>
    <w:rsid w:val="00274E4F"/>
    <w:rsid w:val="00282D56"/>
    <w:rsid w:val="0028373F"/>
    <w:rsid w:val="00291620"/>
    <w:rsid w:val="00291EFD"/>
    <w:rsid w:val="002B06F0"/>
    <w:rsid w:val="002B3B30"/>
    <w:rsid w:val="002B515C"/>
    <w:rsid w:val="002C3279"/>
    <w:rsid w:val="002C494C"/>
    <w:rsid w:val="002E19C8"/>
    <w:rsid w:val="002E5408"/>
    <w:rsid w:val="002E5E3A"/>
    <w:rsid w:val="002F0CC0"/>
    <w:rsid w:val="002F21BD"/>
    <w:rsid w:val="002F5E5B"/>
    <w:rsid w:val="0031756B"/>
    <w:rsid w:val="00325405"/>
    <w:rsid w:val="003258F0"/>
    <w:rsid w:val="00337DD0"/>
    <w:rsid w:val="00337F68"/>
    <w:rsid w:val="00347E87"/>
    <w:rsid w:val="00353401"/>
    <w:rsid w:val="003573CE"/>
    <w:rsid w:val="00361963"/>
    <w:rsid w:val="00363D46"/>
    <w:rsid w:val="003675C9"/>
    <w:rsid w:val="00373020"/>
    <w:rsid w:val="00380FE0"/>
    <w:rsid w:val="00382943"/>
    <w:rsid w:val="0039451D"/>
    <w:rsid w:val="003A770E"/>
    <w:rsid w:val="003B7A8F"/>
    <w:rsid w:val="003E3D5E"/>
    <w:rsid w:val="003E4FE8"/>
    <w:rsid w:val="003F09AD"/>
    <w:rsid w:val="003F1513"/>
    <w:rsid w:val="003F3CC9"/>
    <w:rsid w:val="003F7E60"/>
    <w:rsid w:val="004031AC"/>
    <w:rsid w:val="0040658C"/>
    <w:rsid w:val="004132DD"/>
    <w:rsid w:val="0042029D"/>
    <w:rsid w:val="00420F6F"/>
    <w:rsid w:val="00436FF9"/>
    <w:rsid w:val="004469FE"/>
    <w:rsid w:val="00447ECC"/>
    <w:rsid w:val="00451A55"/>
    <w:rsid w:val="00454598"/>
    <w:rsid w:val="00462E06"/>
    <w:rsid w:val="004643C9"/>
    <w:rsid w:val="00474DE6"/>
    <w:rsid w:val="00474F1B"/>
    <w:rsid w:val="00490243"/>
    <w:rsid w:val="00493189"/>
    <w:rsid w:val="0049352B"/>
    <w:rsid w:val="004A5C7D"/>
    <w:rsid w:val="004B0151"/>
    <w:rsid w:val="004B0B9D"/>
    <w:rsid w:val="004B3ECB"/>
    <w:rsid w:val="004C0AD3"/>
    <w:rsid w:val="004C5E14"/>
    <w:rsid w:val="004D0580"/>
    <w:rsid w:val="004D48CB"/>
    <w:rsid w:val="004D6CE5"/>
    <w:rsid w:val="004F2168"/>
    <w:rsid w:val="004F3F0F"/>
    <w:rsid w:val="004F585E"/>
    <w:rsid w:val="00501FF4"/>
    <w:rsid w:val="00511711"/>
    <w:rsid w:val="005119BD"/>
    <w:rsid w:val="00513663"/>
    <w:rsid w:val="00513B42"/>
    <w:rsid w:val="0051458D"/>
    <w:rsid w:val="0052485E"/>
    <w:rsid w:val="00536283"/>
    <w:rsid w:val="00545717"/>
    <w:rsid w:val="0055290E"/>
    <w:rsid w:val="00554E6A"/>
    <w:rsid w:val="005577B3"/>
    <w:rsid w:val="00563492"/>
    <w:rsid w:val="00563E30"/>
    <w:rsid w:val="00572DD1"/>
    <w:rsid w:val="00575E15"/>
    <w:rsid w:val="00580B6F"/>
    <w:rsid w:val="005814B8"/>
    <w:rsid w:val="00585FFB"/>
    <w:rsid w:val="00592726"/>
    <w:rsid w:val="005A5836"/>
    <w:rsid w:val="005B1638"/>
    <w:rsid w:val="005B3236"/>
    <w:rsid w:val="005B682C"/>
    <w:rsid w:val="005B78F3"/>
    <w:rsid w:val="005C2092"/>
    <w:rsid w:val="005C4FAD"/>
    <w:rsid w:val="005C53E5"/>
    <w:rsid w:val="005C752D"/>
    <w:rsid w:val="005C7A81"/>
    <w:rsid w:val="005D430C"/>
    <w:rsid w:val="005E0EF9"/>
    <w:rsid w:val="005E6DC9"/>
    <w:rsid w:val="005E7EBB"/>
    <w:rsid w:val="005F32CA"/>
    <w:rsid w:val="005F3D74"/>
    <w:rsid w:val="006112FA"/>
    <w:rsid w:val="00612605"/>
    <w:rsid w:val="00613C6B"/>
    <w:rsid w:val="006143CE"/>
    <w:rsid w:val="00615AB1"/>
    <w:rsid w:val="00617422"/>
    <w:rsid w:val="006270F8"/>
    <w:rsid w:val="00631C82"/>
    <w:rsid w:val="00635001"/>
    <w:rsid w:val="0063552B"/>
    <w:rsid w:val="00641C1C"/>
    <w:rsid w:val="00643A99"/>
    <w:rsid w:val="00652569"/>
    <w:rsid w:val="0065460E"/>
    <w:rsid w:val="00655013"/>
    <w:rsid w:val="00661A20"/>
    <w:rsid w:val="00672062"/>
    <w:rsid w:val="00674AAF"/>
    <w:rsid w:val="00686610"/>
    <w:rsid w:val="00686F24"/>
    <w:rsid w:val="00693EC2"/>
    <w:rsid w:val="00697917"/>
    <w:rsid w:val="006B37D5"/>
    <w:rsid w:val="006B3A33"/>
    <w:rsid w:val="006F1E13"/>
    <w:rsid w:val="006F5126"/>
    <w:rsid w:val="00701183"/>
    <w:rsid w:val="00704DCA"/>
    <w:rsid w:val="00716D05"/>
    <w:rsid w:val="00721F39"/>
    <w:rsid w:val="00723F0D"/>
    <w:rsid w:val="00724ACA"/>
    <w:rsid w:val="00726B99"/>
    <w:rsid w:val="00743EC1"/>
    <w:rsid w:val="00753CCE"/>
    <w:rsid w:val="00754534"/>
    <w:rsid w:val="00755D6A"/>
    <w:rsid w:val="00762FD2"/>
    <w:rsid w:val="0077197C"/>
    <w:rsid w:val="00775A2B"/>
    <w:rsid w:val="00783F14"/>
    <w:rsid w:val="007878A1"/>
    <w:rsid w:val="00790729"/>
    <w:rsid w:val="007B2792"/>
    <w:rsid w:val="007B4C66"/>
    <w:rsid w:val="007B50D7"/>
    <w:rsid w:val="007B61F5"/>
    <w:rsid w:val="007C115D"/>
    <w:rsid w:val="007D32D2"/>
    <w:rsid w:val="007D625C"/>
    <w:rsid w:val="007D6797"/>
    <w:rsid w:val="007E4190"/>
    <w:rsid w:val="007F2ADD"/>
    <w:rsid w:val="00805390"/>
    <w:rsid w:val="00812989"/>
    <w:rsid w:val="00813CA1"/>
    <w:rsid w:val="00815273"/>
    <w:rsid w:val="00815D08"/>
    <w:rsid w:val="008213EF"/>
    <w:rsid w:val="00824AE0"/>
    <w:rsid w:val="00832F4C"/>
    <w:rsid w:val="008364BE"/>
    <w:rsid w:val="00844734"/>
    <w:rsid w:val="00852020"/>
    <w:rsid w:val="00852D8A"/>
    <w:rsid w:val="00856C2A"/>
    <w:rsid w:val="0086382C"/>
    <w:rsid w:val="00865137"/>
    <w:rsid w:val="00865F11"/>
    <w:rsid w:val="00874F79"/>
    <w:rsid w:val="00875CA5"/>
    <w:rsid w:val="00876A3C"/>
    <w:rsid w:val="008869FE"/>
    <w:rsid w:val="00891C05"/>
    <w:rsid w:val="008973FC"/>
    <w:rsid w:val="008974F7"/>
    <w:rsid w:val="008A6D55"/>
    <w:rsid w:val="008B2A4E"/>
    <w:rsid w:val="008B32AB"/>
    <w:rsid w:val="008B3667"/>
    <w:rsid w:val="008B6235"/>
    <w:rsid w:val="008B67EF"/>
    <w:rsid w:val="008B773B"/>
    <w:rsid w:val="008C73AC"/>
    <w:rsid w:val="008C75E2"/>
    <w:rsid w:val="008C7EBC"/>
    <w:rsid w:val="008E080E"/>
    <w:rsid w:val="008E28B6"/>
    <w:rsid w:val="008E65A3"/>
    <w:rsid w:val="008F0DAE"/>
    <w:rsid w:val="008F1E6A"/>
    <w:rsid w:val="008F6492"/>
    <w:rsid w:val="00920373"/>
    <w:rsid w:val="00931302"/>
    <w:rsid w:val="00946C78"/>
    <w:rsid w:val="00952BC7"/>
    <w:rsid w:val="00954CDA"/>
    <w:rsid w:val="0095583F"/>
    <w:rsid w:val="009661C2"/>
    <w:rsid w:val="00971A85"/>
    <w:rsid w:val="00974C47"/>
    <w:rsid w:val="009778FD"/>
    <w:rsid w:val="0098010E"/>
    <w:rsid w:val="00980356"/>
    <w:rsid w:val="0098202B"/>
    <w:rsid w:val="0098668C"/>
    <w:rsid w:val="00993C3F"/>
    <w:rsid w:val="009A6E2E"/>
    <w:rsid w:val="009A748F"/>
    <w:rsid w:val="009C080F"/>
    <w:rsid w:val="009C34A3"/>
    <w:rsid w:val="009C4CCE"/>
    <w:rsid w:val="009D6BE0"/>
    <w:rsid w:val="009F4A67"/>
    <w:rsid w:val="00A03ACA"/>
    <w:rsid w:val="00A0441D"/>
    <w:rsid w:val="00A151E4"/>
    <w:rsid w:val="00A20D84"/>
    <w:rsid w:val="00A24356"/>
    <w:rsid w:val="00A25D11"/>
    <w:rsid w:val="00A25DB4"/>
    <w:rsid w:val="00A27CBA"/>
    <w:rsid w:val="00A333AA"/>
    <w:rsid w:val="00A36BF3"/>
    <w:rsid w:val="00A40EDC"/>
    <w:rsid w:val="00A41456"/>
    <w:rsid w:val="00A43591"/>
    <w:rsid w:val="00A63A74"/>
    <w:rsid w:val="00A6781E"/>
    <w:rsid w:val="00A86A64"/>
    <w:rsid w:val="00A97D43"/>
    <w:rsid w:val="00AA4704"/>
    <w:rsid w:val="00AB536C"/>
    <w:rsid w:val="00AB5E32"/>
    <w:rsid w:val="00AB761D"/>
    <w:rsid w:val="00AC2CF4"/>
    <w:rsid w:val="00AC4716"/>
    <w:rsid w:val="00AC5C29"/>
    <w:rsid w:val="00AD47AA"/>
    <w:rsid w:val="00AE7CB4"/>
    <w:rsid w:val="00B028EE"/>
    <w:rsid w:val="00B02CB9"/>
    <w:rsid w:val="00B048F1"/>
    <w:rsid w:val="00B05C13"/>
    <w:rsid w:val="00B072BA"/>
    <w:rsid w:val="00B164EA"/>
    <w:rsid w:val="00B17B81"/>
    <w:rsid w:val="00B260CE"/>
    <w:rsid w:val="00B279FE"/>
    <w:rsid w:val="00B33159"/>
    <w:rsid w:val="00B37085"/>
    <w:rsid w:val="00B43548"/>
    <w:rsid w:val="00B4377E"/>
    <w:rsid w:val="00B44689"/>
    <w:rsid w:val="00B44823"/>
    <w:rsid w:val="00B4505F"/>
    <w:rsid w:val="00B51C7A"/>
    <w:rsid w:val="00B53692"/>
    <w:rsid w:val="00B62C09"/>
    <w:rsid w:val="00B66A51"/>
    <w:rsid w:val="00B66E36"/>
    <w:rsid w:val="00B740D7"/>
    <w:rsid w:val="00B76190"/>
    <w:rsid w:val="00B85FB8"/>
    <w:rsid w:val="00B86724"/>
    <w:rsid w:val="00B90F09"/>
    <w:rsid w:val="00B931DA"/>
    <w:rsid w:val="00B93486"/>
    <w:rsid w:val="00B95CDC"/>
    <w:rsid w:val="00B96624"/>
    <w:rsid w:val="00BA291D"/>
    <w:rsid w:val="00BA342F"/>
    <w:rsid w:val="00BB59FB"/>
    <w:rsid w:val="00BC7324"/>
    <w:rsid w:val="00BD1C2A"/>
    <w:rsid w:val="00BE2BF8"/>
    <w:rsid w:val="00BE5F06"/>
    <w:rsid w:val="00BF4A64"/>
    <w:rsid w:val="00C046D4"/>
    <w:rsid w:val="00C04A6C"/>
    <w:rsid w:val="00C04D2E"/>
    <w:rsid w:val="00C10331"/>
    <w:rsid w:val="00C15067"/>
    <w:rsid w:val="00C20218"/>
    <w:rsid w:val="00C21B65"/>
    <w:rsid w:val="00C32DD8"/>
    <w:rsid w:val="00C410B7"/>
    <w:rsid w:val="00C42001"/>
    <w:rsid w:val="00C50046"/>
    <w:rsid w:val="00C52F50"/>
    <w:rsid w:val="00C723C3"/>
    <w:rsid w:val="00C8155D"/>
    <w:rsid w:val="00C8163A"/>
    <w:rsid w:val="00C867D1"/>
    <w:rsid w:val="00C9343C"/>
    <w:rsid w:val="00C947E3"/>
    <w:rsid w:val="00CA1AE1"/>
    <w:rsid w:val="00CA1D8E"/>
    <w:rsid w:val="00CA2E30"/>
    <w:rsid w:val="00CA2EF5"/>
    <w:rsid w:val="00CC0F7B"/>
    <w:rsid w:val="00CC3882"/>
    <w:rsid w:val="00CC76CC"/>
    <w:rsid w:val="00CE20AD"/>
    <w:rsid w:val="00CE27A0"/>
    <w:rsid w:val="00CE5E53"/>
    <w:rsid w:val="00CE7731"/>
    <w:rsid w:val="00D02476"/>
    <w:rsid w:val="00D10629"/>
    <w:rsid w:val="00D14AA7"/>
    <w:rsid w:val="00D1675D"/>
    <w:rsid w:val="00D203A3"/>
    <w:rsid w:val="00D2540E"/>
    <w:rsid w:val="00D34C90"/>
    <w:rsid w:val="00D35F51"/>
    <w:rsid w:val="00D47305"/>
    <w:rsid w:val="00D52E61"/>
    <w:rsid w:val="00D540CA"/>
    <w:rsid w:val="00D66A7E"/>
    <w:rsid w:val="00D7237C"/>
    <w:rsid w:val="00D74A75"/>
    <w:rsid w:val="00D75372"/>
    <w:rsid w:val="00D80DCC"/>
    <w:rsid w:val="00D8192A"/>
    <w:rsid w:val="00D86B8E"/>
    <w:rsid w:val="00D95CB3"/>
    <w:rsid w:val="00DA4400"/>
    <w:rsid w:val="00DA520B"/>
    <w:rsid w:val="00DA73D7"/>
    <w:rsid w:val="00DB4B58"/>
    <w:rsid w:val="00DB6783"/>
    <w:rsid w:val="00DC3679"/>
    <w:rsid w:val="00DC597B"/>
    <w:rsid w:val="00DC5BAE"/>
    <w:rsid w:val="00DD34EF"/>
    <w:rsid w:val="00DD7221"/>
    <w:rsid w:val="00DE4E77"/>
    <w:rsid w:val="00DF4FAB"/>
    <w:rsid w:val="00E0131B"/>
    <w:rsid w:val="00E035A2"/>
    <w:rsid w:val="00E15E9E"/>
    <w:rsid w:val="00E1638D"/>
    <w:rsid w:val="00E24DA8"/>
    <w:rsid w:val="00E4696C"/>
    <w:rsid w:val="00E5344B"/>
    <w:rsid w:val="00E54743"/>
    <w:rsid w:val="00E55E4D"/>
    <w:rsid w:val="00E55F11"/>
    <w:rsid w:val="00E606CD"/>
    <w:rsid w:val="00E6371E"/>
    <w:rsid w:val="00E63A17"/>
    <w:rsid w:val="00E65C33"/>
    <w:rsid w:val="00E67138"/>
    <w:rsid w:val="00E8140E"/>
    <w:rsid w:val="00E8493B"/>
    <w:rsid w:val="00E858DE"/>
    <w:rsid w:val="00E8763A"/>
    <w:rsid w:val="00EA1D5E"/>
    <w:rsid w:val="00EA3F14"/>
    <w:rsid w:val="00EB1339"/>
    <w:rsid w:val="00EC1EC2"/>
    <w:rsid w:val="00EC34C6"/>
    <w:rsid w:val="00EC5534"/>
    <w:rsid w:val="00EC5E9C"/>
    <w:rsid w:val="00ED4B7E"/>
    <w:rsid w:val="00EF12A8"/>
    <w:rsid w:val="00EF36F1"/>
    <w:rsid w:val="00F00945"/>
    <w:rsid w:val="00F060D6"/>
    <w:rsid w:val="00F1251A"/>
    <w:rsid w:val="00F12CB7"/>
    <w:rsid w:val="00F21F2E"/>
    <w:rsid w:val="00F26E27"/>
    <w:rsid w:val="00F40CD2"/>
    <w:rsid w:val="00F4318B"/>
    <w:rsid w:val="00F44EDC"/>
    <w:rsid w:val="00F45BFC"/>
    <w:rsid w:val="00F54A96"/>
    <w:rsid w:val="00F54DEB"/>
    <w:rsid w:val="00F612B4"/>
    <w:rsid w:val="00F63C7A"/>
    <w:rsid w:val="00F64C3F"/>
    <w:rsid w:val="00F72FC1"/>
    <w:rsid w:val="00F81340"/>
    <w:rsid w:val="00F86C38"/>
    <w:rsid w:val="00F86F14"/>
    <w:rsid w:val="00F90126"/>
    <w:rsid w:val="00F93128"/>
    <w:rsid w:val="00FA0B9C"/>
    <w:rsid w:val="00FB1C97"/>
    <w:rsid w:val="00FB3FCA"/>
    <w:rsid w:val="00FC3044"/>
    <w:rsid w:val="00FD68D8"/>
    <w:rsid w:val="00FD7497"/>
    <w:rsid w:val="00FE3511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C597B"/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B33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3675C9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675C9"/>
    <w:rPr>
      <w:rFonts w:ascii="Consolas" w:hAnsi="Consolas" w:cs="Consolas"/>
      <w:sz w:val="20"/>
      <w:szCs w:val="20"/>
    </w:rPr>
  </w:style>
  <w:style w:type="character" w:customStyle="1" w:styleId="10">
    <w:name w:val="Гиперссылка1"/>
    <w:basedOn w:val="a0"/>
    <w:uiPriority w:val="99"/>
    <w:unhideWhenUsed/>
    <w:rsid w:val="003675C9"/>
    <w:rPr>
      <w:color w:val="0563C1"/>
      <w:u w:val="single"/>
    </w:rPr>
  </w:style>
  <w:style w:type="character" w:styleId="af5">
    <w:name w:val="Hyperlink"/>
    <w:basedOn w:val="a0"/>
    <w:uiPriority w:val="99"/>
    <w:semiHidden/>
    <w:unhideWhenUsed/>
    <w:rsid w:val="003675C9"/>
    <w:rPr>
      <w:color w:val="0563C1" w:themeColor="hyperlink"/>
      <w:u w:val="single"/>
    </w:rPr>
  </w:style>
  <w:style w:type="paragraph" w:styleId="af6">
    <w:name w:val="Body Text"/>
    <w:basedOn w:val="a"/>
    <w:link w:val="af7"/>
    <w:rsid w:val="00C32DD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C32D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Body Text 2"/>
    <w:basedOn w:val="a"/>
    <w:link w:val="22"/>
    <w:uiPriority w:val="99"/>
    <w:semiHidden/>
    <w:unhideWhenUsed/>
    <w:rsid w:val="00C32D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C3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68B52-7038-4CE6-8BBC-440C22FD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24</Pages>
  <Words>5196</Words>
  <Characters>29622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uzkayamv</cp:lastModifiedBy>
  <cp:revision>22</cp:revision>
  <cp:lastPrinted>2024-03-06T09:22:00Z</cp:lastPrinted>
  <dcterms:created xsi:type="dcterms:W3CDTF">2024-03-04T06:38:00Z</dcterms:created>
  <dcterms:modified xsi:type="dcterms:W3CDTF">2024-03-06T09:56:00Z</dcterms:modified>
</cp:coreProperties>
</file>